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FD5939" w:rsidTr="007F12EB">
        <w:trPr>
          <w:trHeight w:val="1132"/>
        </w:trPr>
        <w:tc>
          <w:tcPr>
            <w:tcW w:w="10434" w:type="dxa"/>
            <w:shd w:val="clear" w:color="auto" w:fill="auto"/>
          </w:tcPr>
          <w:p w:rsidR="00FD5939" w:rsidRDefault="00FD593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D5939" w:rsidRDefault="00FD5939" w:rsidP="00844DAA">
            <w:pPr>
              <w:pStyle w:val="Pieddepage"/>
              <w:tabs>
                <w:tab w:val="clear" w:pos="4536"/>
                <w:tab w:val="clear" w:pos="9072"/>
                <w:tab w:val="left" w:pos="851"/>
              </w:tabs>
              <w:jc w:val="center"/>
              <w:rPr>
                <w:rFonts w:ascii="Arial" w:hAnsi="Arial" w:cs="Arial"/>
                <w:b/>
                <w:sz w:val="18"/>
                <w:szCs w:val="18"/>
              </w:rPr>
            </w:pPr>
          </w:p>
          <w:p w:rsidR="00FD5939" w:rsidRDefault="00FD593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FD5939" w:rsidRDefault="00FD593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FD5939" w:rsidRDefault="00FD5939" w:rsidP="00844DAA">
      <w:pPr>
        <w:tabs>
          <w:tab w:val="left" w:pos="851"/>
        </w:tabs>
        <w:sectPr w:rsidR="00FD5939" w:rsidSect="00FD5939">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FD5939">
        <w:tc>
          <w:tcPr>
            <w:tcW w:w="9002" w:type="dxa"/>
            <w:shd w:val="clear" w:color="auto" w:fill="66CCFF"/>
          </w:tcPr>
          <w:p w:rsidR="00FD5939" w:rsidRDefault="00FD5939"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FD5939" w:rsidRDefault="00FD5939"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FD5939" w:rsidRDefault="00FD5939" w:rsidP="0083205E">
            <w:pPr>
              <w:pStyle w:val="Titre8"/>
              <w:tabs>
                <w:tab w:val="left" w:pos="851"/>
                <w:tab w:val="right" w:pos="9639"/>
              </w:tabs>
              <w:spacing w:before="120" w:after="120"/>
            </w:pPr>
            <w:r>
              <w:rPr>
                <w:caps/>
                <w:sz w:val="28"/>
                <w:szCs w:val="28"/>
              </w:rPr>
              <w:t>ATTRI1</w:t>
            </w:r>
          </w:p>
        </w:tc>
      </w:tr>
    </w:tbl>
    <w:p w:rsidR="00FD5939" w:rsidRDefault="00FD5939" w:rsidP="006C4338">
      <w:pPr>
        <w:tabs>
          <w:tab w:val="left" w:pos="851"/>
        </w:tabs>
      </w:pPr>
    </w:p>
    <w:p w:rsidR="00FD5939" w:rsidRDefault="00FD5939"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FD5939" w:rsidRDefault="00FD5939" w:rsidP="006C4338">
      <w:pPr>
        <w:pStyle w:val="Corpsdetexte31"/>
        <w:tabs>
          <w:tab w:val="left" w:pos="851"/>
        </w:tabs>
        <w:jc w:val="both"/>
        <w:rPr>
          <w:sz w:val="18"/>
          <w:szCs w:val="18"/>
        </w:rPr>
      </w:pPr>
    </w:p>
    <w:p w:rsidR="00FD5939" w:rsidRDefault="00FD5939"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FD5939" w:rsidRDefault="00FD5939" w:rsidP="006C4338">
      <w:pPr>
        <w:pStyle w:val="Corpsdetexte31"/>
        <w:tabs>
          <w:tab w:val="left" w:pos="851"/>
        </w:tabs>
        <w:jc w:val="both"/>
        <w:rPr>
          <w:sz w:val="18"/>
          <w:szCs w:val="18"/>
        </w:rPr>
      </w:pPr>
    </w:p>
    <w:p w:rsidR="00FD5939" w:rsidRDefault="00FD5939"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FD5939" w:rsidRDefault="00FD5939" w:rsidP="006C4338">
      <w:pPr>
        <w:pStyle w:val="Corpsdetexte31"/>
        <w:tabs>
          <w:tab w:val="left" w:pos="851"/>
        </w:tabs>
        <w:jc w:val="both"/>
        <w:rPr>
          <w:sz w:val="18"/>
          <w:szCs w:val="18"/>
        </w:rPr>
      </w:pPr>
    </w:p>
    <w:p w:rsidR="00FD5939" w:rsidRDefault="00FD5939"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FD5939" w:rsidRDefault="00FD5939" w:rsidP="006F3DF9">
      <w:pPr>
        <w:pStyle w:val="Corpsdetexte31"/>
        <w:tabs>
          <w:tab w:val="left" w:pos="851"/>
        </w:tabs>
        <w:jc w:val="both"/>
        <w:rPr>
          <w:sz w:val="18"/>
          <w:szCs w:val="18"/>
        </w:rPr>
      </w:pPr>
    </w:p>
    <w:p w:rsidR="00FD5939" w:rsidRDefault="00FD5939"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FD5939" w:rsidRDefault="00FD5939" w:rsidP="005846FB">
      <w:pPr>
        <w:pStyle w:val="Corpsdetexte31"/>
        <w:tabs>
          <w:tab w:val="left" w:pos="851"/>
        </w:tabs>
        <w:jc w:val="both"/>
        <w:rPr>
          <w:sz w:val="18"/>
          <w:szCs w:val="18"/>
        </w:rPr>
      </w:pPr>
    </w:p>
    <w:p w:rsidR="00FD5939" w:rsidRDefault="00FD5939"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FD5939" w:rsidRPr="001C7D87" w:rsidRDefault="00FD5939" w:rsidP="004C5755">
      <w:pPr>
        <w:jc w:val="both"/>
        <w:rPr>
          <w:rFonts w:ascii="Arial" w:hAnsi="Arial" w:cs="Arial"/>
          <w:i/>
          <w:sz w:val="18"/>
          <w:szCs w:val="18"/>
        </w:rPr>
      </w:pPr>
    </w:p>
    <w:p w:rsidR="00FD5939" w:rsidRPr="00C630AD" w:rsidRDefault="00FD593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FD5939">
        <w:tc>
          <w:tcPr>
            <w:tcW w:w="10277" w:type="dxa"/>
            <w:shd w:val="clear" w:color="auto" w:fill="66CCFF"/>
          </w:tcPr>
          <w:p w:rsidR="00FD5939" w:rsidRDefault="00FD5939"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FD5939" w:rsidRDefault="00FD5939" w:rsidP="006C4338">
      <w:pPr>
        <w:tabs>
          <w:tab w:val="left" w:pos="426"/>
          <w:tab w:val="left" w:pos="851"/>
        </w:tabs>
        <w:jc w:val="both"/>
      </w:pPr>
    </w:p>
    <w:p w:rsidR="00FD5939" w:rsidRDefault="00FD59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FD5939" w:rsidRDefault="00FD5939"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0C07AA" w:rsidRDefault="000C07AA" w:rsidP="006F3DF9">
      <w:pPr>
        <w:pStyle w:val="fcase1ertab"/>
        <w:tabs>
          <w:tab w:val="clear" w:pos="426"/>
          <w:tab w:val="left" w:pos="0"/>
          <w:tab w:val="left" w:pos="851"/>
        </w:tabs>
        <w:ind w:left="0" w:firstLine="0"/>
        <w:rPr>
          <w:rFonts w:ascii="Arial" w:hAnsi="Arial" w:cs="Arial"/>
        </w:rPr>
      </w:pPr>
    </w:p>
    <w:p w:rsidR="008C6659" w:rsidRDefault="00917B0C" w:rsidP="004D6318">
      <w:pPr>
        <w:jc w:val="center"/>
        <w:rPr>
          <w:rFonts w:ascii="Arial" w:hAnsi="Arial" w:cs="Arial"/>
          <w:b/>
          <w:iCs/>
        </w:rPr>
      </w:pPr>
      <w:bookmarkStart w:id="0" w:name="_Hlk165020020"/>
      <w:bookmarkStart w:id="1" w:name="_Hlk226620828"/>
      <w:r>
        <w:rPr>
          <w:rFonts w:ascii="Arial" w:hAnsi="Arial" w:cs="Arial"/>
          <w:b/>
        </w:rPr>
        <w:t>GHT202</w:t>
      </w:r>
      <w:r w:rsidR="00D534AF">
        <w:rPr>
          <w:rFonts w:ascii="Arial" w:hAnsi="Arial" w:cs="Arial"/>
          <w:b/>
        </w:rPr>
        <w:t>6</w:t>
      </w:r>
      <w:r w:rsidR="00AF5EAE">
        <w:rPr>
          <w:rFonts w:ascii="Arial" w:hAnsi="Arial" w:cs="Arial"/>
          <w:b/>
        </w:rPr>
        <w:t>-094</w:t>
      </w:r>
      <w:r>
        <w:rPr>
          <w:rFonts w:ascii="Arial" w:hAnsi="Arial" w:cs="Arial"/>
          <w:b/>
        </w:rPr>
        <w:t xml:space="preserve"> - </w:t>
      </w:r>
      <w:bookmarkEnd w:id="0"/>
      <w:r w:rsidR="004D6318">
        <w:rPr>
          <w:rFonts w:ascii="Arial" w:hAnsi="Arial" w:cs="Arial"/>
          <w:b/>
          <w:iCs/>
        </w:rPr>
        <w:t>M</w:t>
      </w:r>
      <w:r w:rsidR="004D6318" w:rsidRPr="004D6318">
        <w:rPr>
          <w:rFonts w:ascii="Arial" w:hAnsi="Arial" w:cs="Arial"/>
          <w:b/>
          <w:iCs/>
        </w:rPr>
        <w:t xml:space="preserve">ission d’ordonnancement, pilotage et coordination (OPC) pour </w:t>
      </w:r>
      <w:r w:rsidR="0027744E">
        <w:rPr>
          <w:rFonts w:ascii="Arial" w:hAnsi="Arial" w:cs="Arial"/>
          <w:b/>
          <w:iCs/>
        </w:rPr>
        <w:t>la</w:t>
      </w:r>
      <w:r w:rsidR="004D6318" w:rsidRPr="004D6318">
        <w:rPr>
          <w:rFonts w:ascii="Arial" w:hAnsi="Arial" w:cs="Arial"/>
          <w:b/>
          <w:iCs/>
        </w:rPr>
        <w:t xml:space="preserve"> r</w:t>
      </w:r>
      <w:r w:rsidR="007703FC">
        <w:rPr>
          <w:rFonts w:ascii="Arial" w:hAnsi="Arial" w:cs="Arial"/>
          <w:b/>
          <w:iCs/>
        </w:rPr>
        <w:t>énovation et l’extension de l’IFPS de Lisieux</w:t>
      </w:r>
      <w:r w:rsidR="004D6318" w:rsidRPr="004D6318">
        <w:rPr>
          <w:rFonts w:ascii="Arial" w:hAnsi="Arial" w:cs="Arial"/>
          <w:b/>
          <w:iCs/>
        </w:rPr>
        <w:t>.</w:t>
      </w:r>
    </w:p>
    <w:p w:rsidR="0027744E" w:rsidRPr="00DA273C" w:rsidRDefault="0027744E" w:rsidP="004D6318">
      <w:pPr>
        <w:jc w:val="center"/>
        <w:rPr>
          <w:rFonts w:ascii="Arial" w:hAnsi="Arial" w:cs="Arial"/>
          <w:sz w:val="24"/>
          <w:szCs w:val="24"/>
        </w:rPr>
      </w:pPr>
    </w:p>
    <w:bookmarkEnd w:id="1"/>
    <w:p w:rsidR="00FD5939" w:rsidRDefault="00FD5939"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FD5939" w:rsidRDefault="00FD5939" w:rsidP="0083205E">
      <w:pPr>
        <w:tabs>
          <w:tab w:val="left" w:pos="851"/>
        </w:tabs>
        <w:rPr>
          <w:rFonts w:ascii="Arial" w:hAnsi="Arial" w:cs="Arial"/>
        </w:rPr>
      </w:pPr>
      <w:r>
        <w:rPr>
          <w:rFonts w:ascii="Arial" w:hAnsi="Arial" w:cs="Arial"/>
          <w:i/>
          <w:sz w:val="18"/>
          <w:szCs w:val="18"/>
        </w:rPr>
        <w:t>(Cocher les cases correspondantes.)</w:t>
      </w:r>
    </w:p>
    <w:p w:rsidR="00FD5939" w:rsidRDefault="00FD5939" w:rsidP="00934503">
      <w:pPr>
        <w:tabs>
          <w:tab w:val="left" w:pos="426"/>
          <w:tab w:val="left" w:pos="851"/>
        </w:tabs>
        <w:jc w:val="both"/>
        <w:rPr>
          <w:rFonts w:ascii="Arial" w:hAnsi="Arial" w:cs="Arial"/>
        </w:rPr>
      </w:pPr>
    </w:p>
    <w:p w:rsidR="00FD5939" w:rsidRDefault="00917B0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64054">
        <w:fldChar w:fldCharType="separate"/>
      </w:r>
      <w:r>
        <w:fldChar w:fldCharType="end"/>
      </w:r>
      <w:r w:rsidR="00FD5939">
        <w:tab/>
        <w:t xml:space="preserve">à l’ensemble du marché public </w:t>
      </w:r>
      <w:r w:rsidR="00FD5939">
        <w:rPr>
          <w:i/>
          <w:iCs/>
          <w:sz w:val="18"/>
          <w:szCs w:val="18"/>
        </w:rPr>
        <w:t>(en cas de non allotissement) </w:t>
      </w:r>
      <w:r w:rsidR="00FD5939">
        <w:rPr>
          <w:iCs/>
        </w:rPr>
        <w:t>;</w:t>
      </w:r>
    </w:p>
    <w:p w:rsidR="00FD5939" w:rsidRDefault="00FD5939" w:rsidP="009B45B9">
      <w:pPr>
        <w:tabs>
          <w:tab w:val="left" w:pos="426"/>
          <w:tab w:val="left" w:pos="851"/>
        </w:tabs>
        <w:jc w:val="both"/>
        <w:rPr>
          <w:rFonts w:ascii="Arial" w:hAnsi="Arial" w:cs="Arial"/>
        </w:rPr>
      </w:pPr>
    </w:p>
    <w:p w:rsidR="00FD5939" w:rsidRDefault="00FD5939"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ou aux lots n°…………… du marché public </w:t>
      </w:r>
      <w:r>
        <w:rPr>
          <w:rFonts w:ascii="Arial" w:hAnsi="Arial" w:cs="Arial"/>
          <w:i/>
          <w:iCs/>
          <w:sz w:val="18"/>
          <w:szCs w:val="18"/>
        </w:rPr>
        <w:t>(en cas d’allotissement)</w:t>
      </w:r>
      <w:r>
        <w:rPr>
          <w:rFonts w:ascii="Arial" w:hAnsi="Arial" w:cs="Arial"/>
        </w:rPr>
        <w:t> ;</w:t>
      </w:r>
    </w:p>
    <w:p w:rsidR="00FD5939" w:rsidRDefault="00FD5939"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FD5939" w:rsidRDefault="00FD5939" w:rsidP="006B5057">
      <w:pPr>
        <w:pStyle w:val="fcasegauche"/>
        <w:tabs>
          <w:tab w:val="left" w:pos="851"/>
        </w:tabs>
        <w:spacing w:before="120" w:after="0"/>
        <w:ind w:left="426" w:firstLine="0"/>
        <w:rPr>
          <w:rFonts w:ascii="Arial" w:hAnsi="Arial" w:cs="Arial"/>
          <w:iCs/>
        </w:rPr>
      </w:pPr>
    </w:p>
    <w:p w:rsidR="00FD5939" w:rsidRDefault="00917B0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864054">
        <w:fldChar w:fldCharType="separate"/>
      </w:r>
      <w:r>
        <w:fldChar w:fldCharType="end"/>
      </w:r>
      <w:r w:rsidR="00FD5939">
        <w:rPr>
          <w:rFonts w:ascii="Arial" w:hAnsi="Arial" w:cs="Arial"/>
        </w:rPr>
        <w:tab/>
        <w:t>à l’offre de base ;</w:t>
      </w:r>
    </w:p>
    <w:p w:rsidR="00FD5939" w:rsidRDefault="00FD5939" w:rsidP="005846FB">
      <w:pPr>
        <w:pStyle w:val="fcasegauche"/>
        <w:tabs>
          <w:tab w:val="left" w:pos="851"/>
        </w:tabs>
        <w:spacing w:after="0"/>
        <w:rPr>
          <w:rFonts w:ascii="Arial" w:hAnsi="Arial" w:cs="Arial"/>
        </w:rPr>
      </w:pPr>
    </w:p>
    <w:p w:rsidR="00FD5939" w:rsidRDefault="00FD5939"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FD5939" w:rsidRDefault="00FD5939" w:rsidP="005846FB">
      <w:pPr>
        <w:pStyle w:val="fcasegauche"/>
        <w:tabs>
          <w:tab w:val="left" w:pos="851"/>
        </w:tabs>
        <w:spacing w:after="0"/>
        <w:rPr>
          <w:rFonts w:ascii="Arial" w:hAnsi="Arial" w:cs="Arial"/>
        </w:rPr>
      </w:pPr>
    </w:p>
    <w:p w:rsidR="00FD5939" w:rsidRDefault="00FD593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ab/>
        <w:t xml:space="preserve">avec les prestations supplémentaires suivantes : </w:t>
      </w:r>
    </w:p>
    <w:p w:rsidR="00FD5939" w:rsidRDefault="00FD593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FD5939">
        <w:tc>
          <w:tcPr>
            <w:tcW w:w="10277" w:type="dxa"/>
            <w:shd w:val="clear" w:color="auto" w:fill="66CCFF"/>
          </w:tcPr>
          <w:p w:rsidR="00FD5939" w:rsidRDefault="00FD5939"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FD5939" w:rsidRDefault="00FD5939" w:rsidP="006C4338">
      <w:pPr>
        <w:tabs>
          <w:tab w:val="left" w:pos="851"/>
        </w:tabs>
      </w:pPr>
    </w:p>
    <w:p w:rsidR="00FD5939" w:rsidRDefault="00FD5939"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FD5939" w:rsidRDefault="00FD5939" w:rsidP="006F3DF9">
      <w:pPr>
        <w:pStyle w:val="fcase1ertab"/>
        <w:tabs>
          <w:tab w:val="left" w:pos="851"/>
        </w:tabs>
        <w:rPr>
          <w:rFonts w:ascii="Arial" w:hAnsi="Arial" w:cs="Arial"/>
        </w:rPr>
      </w:pPr>
      <w:r>
        <w:rPr>
          <w:rFonts w:ascii="Arial" w:hAnsi="Arial" w:cs="Arial"/>
          <w:i/>
          <w:iCs/>
          <w:sz w:val="18"/>
          <w:szCs w:val="18"/>
        </w:rPr>
        <w:t>(Cocher les cases correspondantes.)</w:t>
      </w:r>
    </w:p>
    <w:p w:rsidR="00FD5939" w:rsidRDefault="00FD5939" w:rsidP="005846FB">
      <w:pPr>
        <w:tabs>
          <w:tab w:val="left" w:pos="851"/>
        </w:tabs>
        <w:rPr>
          <w:rFonts w:ascii="Arial" w:hAnsi="Arial" w:cs="Arial"/>
        </w:rPr>
      </w:pPr>
    </w:p>
    <w:p w:rsidR="00FD5939" w:rsidRDefault="00FD5939" w:rsidP="005846FB">
      <w:pPr>
        <w:tabs>
          <w:tab w:val="left" w:pos="851"/>
        </w:tabs>
        <w:jc w:val="both"/>
      </w:pPr>
      <w:r>
        <w:rPr>
          <w:rFonts w:ascii="Arial" w:hAnsi="Arial" w:cs="Arial"/>
        </w:rPr>
        <w:t>Après avoir pris connaissance des pièces constitutives du marché public suivantes,</w:t>
      </w:r>
    </w:p>
    <w:p w:rsidR="00FD5939" w:rsidRPr="0042024C" w:rsidRDefault="00FD5939" w:rsidP="00A41311">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864054">
        <w:fldChar w:fldCharType="separate"/>
      </w:r>
      <w:r>
        <w:fldChar w:fldCharType="end"/>
      </w:r>
      <w:r w:rsidRPr="00221808">
        <w:rPr>
          <w:rFonts w:ascii="Arial" w:hAnsi="Arial" w:cs="Arial"/>
        </w:rPr>
        <w:t xml:space="preserve"> </w:t>
      </w:r>
      <w:r w:rsidR="000914AD">
        <w:rPr>
          <w:rFonts w:ascii="Arial" w:hAnsi="Arial" w:cs="Arial"/>
        </w:rPr>
        <w:t xml:space="preserve"> </w:t>
      </w:r>
      <w:r w:rsidRPr="00221808">
        <w:rPr>
          <w:rFonts w:ascii="Arial" w:hAnsi="Arial" w:cs="Arial"/>
        </w:rPr>
        <w:t>CC</w:t>
      </w:r>
      <w:r w:rsidR="0042024C">
        <w:rPr>
          <w:rFonts w:ascii="Arial" w:hAnsi="Arial" w:cs="Arial"/>
        </w:rPr>
        <w:t>A</w:t>
      </w:r>
      <w:r w:rsidRPr="00221808">
        <w:rPr>
          <w:rFonts w:ascii="Arial" w:hAnsi="Arial" w:cs="Arial"/>
        </w:rPr>
        <w:t xml:space="preserve">P </w:t>
      </w:r>
      <w:r w:rsidRPr="00BF32DF">
        <w:rPr>
          <w:rFonts w:ascii="Arial" w:hAnsi="Arial" w:cs="Arial"/>
        </w:rPr>
        <w:t>n°</w:t>
      </w:r>
      <w:r w:rsidR="00917B0C" w:rsidRPr="0042024C">
        <w:rPr>
          <w:rFonts w:ascii="Arial" w:hAnsi="Arial" w:cs="Arial"/>
          <w:b/>
        </w:rPr>
        <w:t>GHT</w:t>
      </w:r>
      <w:r w:rsidR="006A6BDF" w:rsidRPr="0042024C">
        <w:rPr>
          <w:rFonts w:ascii="Arial" w:hAnsi="Arial" w:cs="Arial"/>
          <w:b/>
          <w:noProof/>
        </w:rPr>
        <w:t>202</w:t>
      </w:r>
      <w:r w:rsidR="0042024C" w:rsidRPr="0042024C">
        <w:rPr>
          <w:rFonts w:ascii="Arial" w:hAnsi="Arial" w:cs="Arial"/>
          <w:b/>
          <w:noProof/>
        </w:rPr>
        <w:t>6094</w:t>
      </w:r>
    </w:p>
    <w:p w:rsidR="005171B1" w:rsidRPr="003A77D1" w:rsidRDefault="00FD5939" w:rsidP="005171B1">
      <w:pPr>
        <w:tabs>
          <w:tab w:val="left" w:pos="851"/>
        </w:tabs>
        <w:spacing w:before="120"/>
        <w:ind w:left="1135" w:right="565" w:hanging="284"/>
        <w:jc w:val="both"/>
      </w:pPr>
      <w:r w:rsidRPr="0042024C">
        <w:fldChar w:fldCharType="begin">
          <w:ffData>
            <w:name w:val=""/>
            <w:enabled/>
            <w:calcOnExit w:val="0"/>
            <w:checkBox>
              <w:size w:val="20"/>
              <w:default w:val="1"/>
            </w:checkBox>
          </w:ffData>
        </w:fldChar>
      </w:r>
      <w:r w:rsidRPr="0042024C">
        <w:instrText xml:space="preserve"> FORMCHECKBOX </w:instrText>
      </w:r>
      <w:r w:rsidR="00864054">
        <w:fldChar w:fldCharType="separate"/>
      </w:r>
      <w:r w:rsidRPr="0042024C">
        <w:fldChar w:fldCharType="end"/>
      </w:r>
      <w:r w:rsidRPr="0042024C">
        <w:rPr>
          <w:rFonts w:ascii="Arial" w:hAnsi="Arial" w:cs="Arial"/>
        </w:rPr>
        <w:t xml:space="preserve"> CCAG : applicable aux</w:t>
      </w:r>
      <w:r w:rsidRPr="00C63B72">
        <w:rPr>
          <w:rFonts w:ascii="Arial" w:hAnsi="Arial" w:cs="Arial"/>
        </w:rPr>
        <w:t xml:space="preserve"> marchés</w:t>
      </w:r>
      <w:r w:rsidR="00390A37">
        <w:rPr>
          <w:rFonts w:ascii="Arial" w:hAnsi="Arial" w:cs="Arial"/>
        </w:rPr>
        <w:t xml:space="preserve"> </w:t>
      </w:r>
      <w:r w:rsidR="00A41311" w:rsidRPr="00FE0D58">
        <w:rPr>
          <w:rFonts w:ascii="Arial" w:hAnsi="Arial" w:cs="Arial"/>
        </w:rPr>
        <w:t xml:space="preserve">de </w:t>
      </w:r>
      <w:r w:rsidR="005171B1" w:rsidRPr="00FE0D58">
        <w:rPr>
          <w:rFonts w:ascii="Arial" w:hAnsi="Arial" w:cs="Arial"/>
        </w:rPr>
        <w:t>prestations intellectuelles issues de l’arrêté du 31 mars 2021</w:t>
      </w:r>
      <w:r w:rsidR="005171B1" w:rsidRPr="003A77D1">
        <w:rPr>
          <w:rFonts w:ascii="Arial" w:hAnsi="Arial" w:cs="Arial"/>
        </w:rPr>
        <w:t>……………………………………………………………………………………….</w:t>
      </w:r>
    </w:p>
    <w:p w:rsidR="00FD5939" w:rsidRPr="0065392D" w:rsidRDefault="003D2E42" w:rsidP="00A41311">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sidR="00FD5939" w:rsidRPr="008C6659">
        <w:rPr>
          <w:rFonts w:ascii="Arial" w:hAnsi="Arial" w:cs="Arial"/>
        </w:rPr>
        <w:t xml:space="preserve"> </w:t>
      </w:r>
      <w:r w:rsidR="0042024C">
        <w:rPr>
          <w:rFonts w:ascii="Arial" w:hAnsi="Arial" w:cs="Arial"/>
        </w:rPr>
        <w:t>CCTP n°GHT</w:t>
      </w:r>
      <w:proofErr w:type="gramStart"/>
      <w:r w:rsidR="0042024C">
        <w:rPr>
          <w:rFonts w:ascii="Arial" w:hAnsi="Arial" w:cs="Arial"/>
        </w:rPr>
        <w:t>2026094</w:t>
      </w:r>
      <w:r>
        <w:rPr>
          <w:rFonts w:ascii="Arial" w:hAnsi="Arial" w:cs="Arial"/>
        </w:rPr>
        <w:t>.</w:t>
      </w:r>
      <w:r w:rsidR="00FD5939" w:rsidRPr="008C6659">
        <w:rPr>
          <w:rFonts w:ascii="Arial" w:hAnsi="Arial" w:cs="Arial"/>
        </w:rPr>
        <w:t>…</w:t>
      </w:r>
      <w:proofErr w:type="gramEnd"/>
      <w:r w:rsidR="00FD5939" w:rsidRPr="008C6659">
        <w:rPr>
          <w:rFonts w:ascii="Arial" w:hAnsi="Arial" w:cs="Arial"/>
        </w:rPr>
        <w:t>………………………………………………………………………………………..</w:t>
      </w:r>
    </w:p>
    <w:p w:rsidR="00FD5939" w:rsidRDefault="00FD5939" w:rsidP="00A4131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Autres :……………………………………………………………………………………………</w:t>
      </w:r>
    </w:p>
    <w:p w:rsidR="00FD5939" w:rsidRDefault="00FD5939" w:rsidP="00710FD6">
      <w:pPr>
        <w:tabs>
          <w:tab w:val="left" w:pos="851"/>
        </w:tabs>
        <w:jc w:val="both"/>
        <w:rPr>
          <w:rFonts w:ascii="Arial" w:hAnsi="Arial" w:cs="Arial"/>
        </w:rPr>
      </w:pPr>
    </w:p>
    <w:p w:rsidR="00FD5939" w:rsidRDefault="00FD5939"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FD5939" w:rsidRDefault="00FD5939" w:rsidP="0083205E">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FD5939" w:rsidRDefault="00FD5939" w:rsidP="0083205E">
      <w:pPr>
        <w:tabs>
          <w:tab w:val="left" w:pos="851"/>
        </w:tabs>
        <w:jc w:val="both"/>
        <w:rPr>
          <w:rFonts w:ascii="Arial" w:hAnsi="Arial" w:cs="Arial"/>
        </w:rPr>
      </w:pPr>
    </w:p>
    <w:p w:rsidR="00FD5939" w:rsidRDefault="00FD5939"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FD5939" w:rsidRDefault="00FD5939"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CD46CC">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FD5939" w:rsidRDefault="00FD5939"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FD5939" w:rsidRDefault="00FD5939"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FD5939" w:rsidRDefault="00FD5939" w:rsidP="009B45B9">
      <w:pPr>
        <w:pStyle w:val="fcase1ertab"/>
        <w:tabs>
          <w:tab w:val="left" w:pos="851"/>
        </w:tabs>
        <w:ind w:left="0" w:firstLine="0"/>
        <w:rPr>
          <w:rFonts w:ascii="Arial" w:hAnsi="Arial" w:cs="Arial"/>
        </w:rPr>
      </w:pPr>
    </w:p>
    <w:p w:rsidR="00FD5939" w:rsidRDefault="00FD5939" w:rsidP="009B45B9">
      <w:pPr>
        <w:pStyle w:val="fcase1ertab"/>
        <w:tabs>
          <w:tab w:val="left" w:pos="851"/>
        </w:tabs>
        <w:ind w:left="0" w:firstLine="0"/>
        <w:rPr>
          <w:rFonts w:ascii="Arial" w:hAnsi="Arial" w:cs="Arial"/>
        </w:rPr>
      </w:pPr>
    </w:p>
    <w:p w:rsidR="00FD5939" w:rsidRDefault="00FD5939" w:rsidP="009B45B9">
      <w:pPr>
        <w:pStyle w:val="fcase1ertab"/>
        <w:tabs>
          <w:tab w:val="left" w:pos="851"/>
        </w:tabs>
        <w:ind w:left="0" w:firstLine="0"/>
        <w:rPr>
          <w:rFonts w:ascii="Arial" w:hAnsi="Arial" w:cs="Arial"/>
        </w:rPr>
      </w:pPr>
    </w:p>
    <w:p w:rsidR="00BF32DF" w:rsidRDefault="00FD5939"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r w:rsidR="00BF32DF">
        <w:rPr>
          <w:rFonts w:ascii="Arial" w:hAnsi="Arial" w:cs="Arial"/>
        </w:rPr>
        <w:t xml:space="preserve"> </w:t>
      </w:r>
    </w:p>
    <w:p w:rsidR="00BF32DF" w:rsidRDefault="00BF32DF" w:rsidP="009B45B9">
      <w:pPr>
        <w:pStyle w:val="fcase1ertab"/>
        <w:tabs>
          <w:tab w:val="left" w:pos="851"/>
        </w:tabs>
        <w:ind w:left="0" w:firstLine="0"/>
        <w:rPr>
          <w:rFonts w:ascii="Arial" w:hAnsi="Arial" w:cs="Arial"/>
        </w:rPr>
      </w:pPr>
    </w:p>
    <w:p w:rsidR="00FD5939" w:rsidRDefault="00FD5939"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FD5939" w:rsidRDefault="00FD5939"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 xml:space="preserve"> Taux de la TVA : </w:t>
      </w:r>
    </w:p>
    <w:p w:rsidR="00FD5939" w:rsidRDefault="00FD5939"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 xml:space="preserve"> Montant hors taxes</w:t>
      </w:r>
      <w:r>
        <w:rPr>
          <w:rStyle w:val="Caractresdenotedebasdepage"/>
        </w:rPr>
        <w:footnoteReference w:id="2"/>
      </w:r>
      <w:r>
        <w:rPr>
          <w:rStyle w:val="Caractresdenotedebasdepage"/>
        </w:rPr>
        <w:t> </w:t>
      </w:r>
      <w:r>
        <w:t>:</w:t>
      </w:r>
    </w:p>
    <w:p w:rsidR="00FD5939" w:rsidRDefault="00FD5939" w:rsidP="00C63B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FD5939" w:rsidRDefault="00FD5939" w:rsidP="00C63B72">
      <w:pPr>
        <w:pStyle w:val="fcase1ertab"/>
        <w:tabs>
          <w:tab w:val="left" w:pos="851"/>
        </w:tabs>
        <w:spacing w:before="120"/>
        <w:ind w:left="2268" w:firstLine="0"/>
        <w:jc w:val="left"/>
      </w:pPr>
      <w:r>
        <w:rPr>
          <w:rFonts w:ascii="Arial" w:hAnsi="Arial" w:cs="Arial"/>
        </w:rPr>
        <w:t>Montant hors taxes arrêté en lettres à : ………………………………………………………...................................</w:t>
      </w:r>
    </w:p>
    <w:p w:rsidR="00FD5939" w:rsidRDefault="00FD5939" w:rsidP="00C63B72">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 xml:space="preserve"> Montant TTC</w:t>
      </w:r>
      <w:r>
        <w:rPr>
          <w:rStyle w:val="Caractresdenotedebasdepage"/>
        </w:rPr>
        <w:footnoteReference w:customMarkFollows="1" w:id="3"/>
        <w:t>4 </w:t>
      </w:r>
      <w:r>
        <w:t>:</w:t>
      </w:r>
    </w:p>
    <w:p w:rsidR="00FD5939" w:rsidRDefault="00FD5939" w:rsidP="00C63B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FD5939" w:rsidRDefault="00FD5939" w:rsidP="00C63B72">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rsidR="00FD5939" w:rsidRDefault="00FD5939" w:rsidP="00C63B72">
      <w:pPr>
        <w:pStyle w:val="fcase1ertab"/>
        <w:spacing w:before="120"/>
        <w:ind w:left="567" w:firstLine="0"/>
        <w:jc w:val="left"/>
      </w:pPr>
      <w:r>
        <w:rPr>
          <w:rFonts w:ascii="Arial" w:hAnsi="Arial" w:cs="Arial"/>
          <w:u w:val="single"/>
        </w:rPr>
        <w:lastRenderedPageBreak/>
        <w:t>OU</w:t>
      </w:r>
    </w:p>
    <w:p w:rsidR="00FD5939" w:rsidRDefault="00FD5939" w:rsidP="00081C5A">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rsidR="00FD5939" w:rsidRDefault="00FD5939" w:rsidP="009B45B9">
      <w:pPr>
        <w:pStyle w:val="fcasegauche"/>
        <w:tabs>
          <w:tab w:val="left" w:pos="851"/>
        </w:tabs>
        <w:spacing w:after="0"/>
        <w:ind w:left="0" w:firstLine="0"/>
        <w:rPr>
          <w:rFonts w:ascii="Arial" w:hAnsi="Arial" w:cs="Arial"/>
        </w:rPr>
      </w:pPr>
    </w:p>
    <w:p w:rsidR="00081C5A" w:rsidRPr="00081C5A" w:rsidRDefault="00081C5A" w:rsidP="009B45B9">
      <w:pPr>
        <w:pStyle w:val="fcasegauche"/>
        <w:tabs>
          <w:tab w:val="left" w:pos="851"/>
        </w:tabs>
        <w:spacing w:after="0"/>
        <w:ind w:left="0" w:firstLine="0"/>
        <w:rPr>
          <w:rFonts w:ascii="Arial" w:hAnsi="Arial" w:cs="Arial"/>
          <w:b/>
        </w:rPr>
      </w:pPr>
    </w:p>
    <w:p w:rsidR="00FD5939" w:rsidRDefault="00FD5939"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FD5939" w:rsidRDefault="00FD5939"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FD5939" w:rsidRDefault="00FD5939" w:rsidP="009B45B9">
      <w:pPr>
        <w:tabs>
          <w:tab w:val="left" w:pos="851"/>
          <w:tab w:val="left" w:pos="6237"/>
        </w:tabs>
        <w:rPr>
          <w:rFonts w:ascii="Arial" w:hAnsi="Arial" w:cs="Arial"/>
          <w:i/>
          <w:iCs/>
          <w:sz w:val="18"/>
          <w:szCs w:val="18"/>
        </w:rPr>
      </w:pPr>
    </w:p>
    <w:p w:rsidR="00FD5939" w:rsidRDefault="00FD5939"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FD5939" w:rsidRDefault="00FD5939" w:rsidP="009B45B9">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Cs/>
        </w:rPr>
        <w:t xml:space="preserve"> </w:t>
      </w:r>
      <w:r>
        <w:rPr>
          <w:rFonts w:ascii="Arial" w:hAnsi="Arial" w:cs="Arial"/>
        </w:rPr>
        <w:t>solidaire</w:t>
      </w:r>
    </w:p>
    <w:p w:rsidR="00FD5939" w:rsidRDefault="00FD5939"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7703FC" w:rsidRDefault="007703FC"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FD5939">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FD5939" w:rsidRDefault="00FD5939" w:rsidP="006F3DF9">
            <w:pPr>
              <w:tabs>
                <w:tab w:val="left" w:pos="851"/>
              </w:tabs>
              <w:jc w:val="center"/>
              <w:rPr>
                <w:rFonts w:ascii="Arial" w:hAnsi="Arial" w:cs="Arial"/>
                <w:b/>
              </w:rPr>
            </w:pPr>
            <w:r>
              <w:rPr>
                <w:rFonts w:ascii="Arial" w:hAnsi="Arial" w:cs="Arial"/>
                <w:b/>
              </w:rPr>
              <w:t xml:space="preserve">Désignation des membres </w:t>
            </w:r>
          </w:p>
          <w:p w:rsidR="00FD5939" w:rsidRDefault="00FD5939"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5846FB">
            <w:pPr>
              <w:pStyle w:val="Titre5"/>
              <w:tabs>
                <w:tab w:val="left" w:pos="851"/>
              </w:tabs>
              <w:ind w:left="0" w:hanging="1008"/>
              <w:jc w:val="center"/>
              <w:rPr>
                <w:b/>
                <w:i w:val="0"/>
                <w:sz w:val="20"/>
              </w:rPr>
            </w:pPr>
            <w:r>
              <w:rPr>
                <w:b/>
                <w:i w:val="0"/>
                <w:sz w:val="20"/>
              </w:rPr>
              <w:t>Prestations exécutées par les membres</w:t>
            </w:r>
          </w:p>
          <w:p w:rsidR="00FD5939" w:rsidRDefault="00FD5939" w:rsidP="005846FB">
            <w:pPr>
              <w:pStyle w:val="Titre5"/>
              <w:tabs>
                <w:tab w:val="left" w:pos="851"/>
              </w:tabs>
              <w:ind w:left="0" w:hanging="1008"/>
              <w:jc w:val="center"/>
              <w:rPr>
                <w:b/>
              </w:rPr>
            </w:pPr>
            <w:r>
              <w:rPr>
                <w:b/>
                <w:i w:val="0"/>
                <w:sz w:val="20"/>
              </w:rPr>
              <w:t>du groupement conjoint</w:t>
            </w:r>
          </w:p>
        </w:tc>
      </w:tr>
      <w:tr w:rsidR="00FD5939">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 xml:space="preserve">Montant HT </w:t>
            </w:r>
          </w:p>
          <w:p w:rsidR="00FD5939" w:rsidRDefault="00FD5939" w:rsidP="009B45B9">
            <w:pPr>
              <w:tabs>
                <w:tab w:val="left" w:pos="851"/>
              </w:tabs>
              <w:jc w:val="center"/>
              <w:rPr>
                <w:rFonts w:ascii="Arial" w:hAnsi="Arial" w:cs="Arial"/>
              </w:rPr>
            </w:pPr>
            <w:r>
              <w:rPr>
                <w:rFonts w:ascii="Arial" w:hAnsi="Arial" w:cs="Arial"/>
                <w:b/>
              </w:rPr>
              <w:t>de la prestation</w:t>
            </w:r>
          </w:p>
        </w:tc>
      </w:tr>
      <w:tr w:rsidR="00FD5939">
        <w:trPr>
          <w:trHeight w:val="1021"/>
        </w:trPr>
        <w:tc>
          <w:tcPr>
            <w:tcW w:w="4503"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r w:rsidR="00FD5939">
        <w:trPr>
          <w:trHeight w:val="1021"/>
        </w:trPr>
        <w:tc>
          <w:tcPr>
            <w:tcW w:w="4503"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FD5939" w:rsidRDefault="00FD5939" w:rsidP="006F3DF9">
            <w:pPr>
              <w:tabs>
                <w:tab w:val="left" w:pos="851"/>
              </w:tabs>
              <w:snapToGrid w:val="0"/>
              <w:jc w:val="both"/>
              <w:rPr>
                <w:rFonts w:ascii="Arial" w:hAnsi="Arial" w:cs="Arial"/>
              </w:rPr>
            </w:pPr>
          </w:p>
        </w:tc>
      </w:tr>
      <w:tr w:rsidR="00FD5939">
        <w:trPr>
          <w:trHeight w:val="1021"/>
        </w:trPr>
        <w:tc>
          <w:tcPr>
            <w:tcW w:w="4503"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bl>
    <w:p w:rsidR="00FD5939" w:rsidRDefault="00FD5939" w:rsidP="006C4338">
      <w:pPr>
        <w:tabs>
          <w:tab w:val="left" w:pos="851"/>
          <w:tab w:val="left" w:pos="6237"/>
        </w:tabs>
      </w:pPr>
    </w:p>
    <w:p w:rsidR="00FD5939" w:rsidRDefault="00FD5939" w:rsidP="006C4338">
      <w:pPr>
        <w:pStyle w:val="fcasegauche"/>
        <w:tabs>
          <w:tab w:val="left" w:pos="851"/>
        </w:tabs>
        <w:spacing w:after="0"/>
        <w:ind w:left="0" w:firstLine="0"/>
        <w:rPr>
          <w:rFonts w:ascii="Arial" w:hAnsi="Arial" w:cs="Arial"/>
          <w:bCs/>
          <w:iCs/>
        </w:rPr>
      </w:pPr>
    </w:p>
    <w:p w:rsidR="00FD5939" w:rsidRDefault="00FD5939"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FD5939" w:rsidRDefault="00FD5939"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FD5939" w:rsidRDefault="00FD5939" w:rsidP="005846FB">
      <w:pPr>
        <w:pStyle w:val="fcasegauche"/>
        <w:tabs>
          <w:tab w:val="left" w:pos="426"/>
          <w:tab w:val="left" w:pos="851"/>
        </w:tabs>
        <w:spacing w:after="0"/>
        <w:ind w:left="0" w:firstLine="0"/>
        <w:jc w:val="left"/>
        <w:rPr>
          <w:rFonts w:ascii="Arial" w:hAnsi="Arial" w:cs="Arial"/>
          <w:b/>
        </w:rPr>
      </w:pPr>
    </w:p>
    <w:p w:rsidR="00FD5939" w:rsidRDefault="00FD5939"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FD5939" w:rsidRDefault="00FD5939" w:rsidP="005846FB">
      <w:pPr>
        <w:pStyle w:val="fcasegauche"/>
        <w:tabs>
          <w:tab w:val="left" w:pos="426"/>
          <w:tab w:val="left" w:pos="851"/>
        </w:tabs>
        <w:spacing w:after="0"/>
        <w:ind w:left="0" w:firstLine="0"/>
        <w:jc w:val="left"/>
        <w:rPr>
          <w:rFonts w:ascii="Arial" w:hAnsi="Arial" w:cs="Arial"/>
        </w:rPr>
      </w:pPr>
    </w:p>
    <w:p w:rsidR="00FD5939" w:rsidRDefault="00FD5939" w:rsidP="0061068C">
      <w:pPr>
        <w:pStyle w:val="fcasegauche"/>
        <w:tabs>
          <w:tab w:val="left" w:pos="426"/>
          <w:tab w:val="left" w:pos="851"/>
        </w:tabs>
        <w:spacing w:after="0"/>
        <w:ind w:left="0" w:firstLine="0"/>
        <w:jc w:val="left"/>
        <w:rPr>
          <w:rFonts w:ascii="Arial" w:hAnsi="Arial" w:cs="Arial"/>
        </w:rPr>
      </w:pPr>
    </w:p>
    <w:p w:rsidR="00FD5939" w:rsidRDefault="00FD5939" w:rsidP="00710FD6">
      <w:pPr>
        <w:pStyle w:val="fcasegauche"/>
        <w:tabs>
          <w:tab w:val="left" w:pos="426"/>
          <w:tab w:val="left" w:pos="851"/>
        </w:tabs>
        <w:spacing w:after="0"/>
        <w:ind w:left="0" w:firstLine="0"/>
        <w:jc w:val="left"/>
        <w:rPr>
          <w:rFonts w:ascii="Arial" w:hAnsi="Arial" w:cs="Arial"/>
        </w:rPr>
      </w:pPr>
    </w:p>
    <w:p w:rsidR="00FD5939" w:rsidRDefault="00FD5939"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FD5939" w:rsidRDefault="00FD5939" w:rsidP="00E47798">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FD5939" w:rsidRDefault="00FD5939" w:rsidP="00934503">
      <w:pPr>
        <w:tabs>
          <w:tab w:val="left" w:pos="426"/>
          <w:tab w:val="left" w:pos="851"/>
        </w:tabs>
        <w:rPr>
          <w:rFonts w:ascii="Arial" w:hAnsi="Arial" w:cs="Arial"/>
          <w:b/>
        </w:rPr>
      </w:pPr>
    </w:p>
    <w:p w:rsidR="00FD5939" w:rsidRDefault="00FD5939" w:rsidP="00CD46CC">
      <w:pPr>
        <w:pStyle w:val="fcasegauche"/>
        <w:tabs>
          <w:tab w:val="left" w:pos="426"/>
          <w:tab w:val="left" w:pos="851"/>
        </w:tabs>
        <w:spacing w:after="0"/>
        <w:ind w:left="0" w:firstLine="0"/>
        <w:jc w:val="left"/>
        <w:rPr>
          <w:rFonts w:ascii="Arial" w:hAnsi="Arial" w:cs="Arial"/>
          <w:i/>
          <w:sz w:val="18"/>
          <w:szCs w:val="18"/>
        </w:rPr>
      </w:pPr>
      <w:r w:rsidRPr="007703FC">
        <w:rPr>
          <w:rFonts w:ascii="Arial" w:hAnsi="Arial" w:cs="Arial"/>
        </w:rP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ab/>
        <w:t>Oui</w:t>
      </w:r>
    </w:p>
    <w:p w:rsidR="00FD5939" w:rsidRDefault="00FD5939" w:rsidP="009B45B9">
      <w:pPr>
        <w:tabs>
          <w:tab w:val="left" w:pos="851"/>
        </w:tabs>
        <w:rPr>
          <w:rFonts w:ascii="Arial" w:hAnsi="Arial" w:cs="Arial"/>
          <w:b/>
        </w:rPr>
      </w:pPr>
      <w:r>
        <w:rPr>
          <w:rFonts w:ascii="Arial" w:hAnsi="Arial" w:cs="Arial"/>
          <w:i/>
          <w:sz w:val="18"/>
          <w:szCs w:val="18"/>
        </w:rPr>
        <w:t>(Cocher la case correspondante.)</w:t>
      </w:r>
    </w:p>
    <w:p w:rsidR="00FD5939" w:rsidRDefault="00FD5939" w:rsidP="009B45B9">
      <w:pPr>
        <w:tabs>
          <w:tab w:val="left" w:pos="426"/>
          <w:tab w:val="left" w:pos="851"/>
        </w:tabs>
        <w:jc w:val="both"/>
        <w:rPr>
          <w:rFonts w:ascii="Arial" w:hAnsi="Arial" w:cs="Arial"/>
          <w:b/>
        </w:rPr>
      </w:pPr>
    </w:p>
    <w:p w:rsidR="00FD5939" w:rsidRDefault="00FD5939" w:rsidP="009B45B9">
      <w:pPr>
        <w:tabs>
          <w:tab w:val="left" w:pos="426"/>
          <w:tab w:val="left" w:pos="851"/>
        </w:tabs>
        <w:jc w:val="both"/>
        <w:rPr>
          <w:rFonts w:ascii="Arial" w:hAnsi="Arial" w:cs="Arial"/>
          <w:b/>
        </w:rPr>
      </w:pPr>
    </w:p>
    <w:p w:rsidR="00FD5939" w:rsidRPr="00A46A16" w:rsidRDefault="00FD5939"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FD5939" w:rsidRPr="00A46A16" w:rsidRDefault="00FD5939" w:rsidP="0087743A">
      <w:pPr>
        <w:tabs>
          <w:tab w:val="left" w:pos="576"/>
          <w:tab w:val="left" w:pos="851"/>
        </w:tabs>
        <w:jc w:val="both"/>
        <w:rPr>
          <w:rFonts w:ascii="Arial" w:hAnsi="Arial" w:cs="Arial"/>
        </w:rPr>
      </w:pPr>
    </w:p>
    <w:p w:rsidR="0027744E" w:rsidRPr="0027744E" w:rsidRDefault="0027744E" w:rsidP="0027744E">
      <w:pPr>
        <w:tabs>
          <w:tab w:val="left" w:pos="2552"/>
        </w:tabs>
        <w:jc w:val="both"/>
        <w:rPr>
          <w:rFonts w:ascii="Arial" w:hAnsi="Arial" w:cs="Arial"/>
        </w:rPr>
      </w:pPr>
      <w:r w:rsidRPr="0027744E">
        <w:rPr>
          <w:rFonts w:ascii="Arial" w:hAnsi="Arial" w:cs="Arial"/>
        </w:rPr>
        <w:t>Le délai global indicatif des marchés de travaux, dans le cadre de la présente opération, est de :</w:t>
      </w:r>
      <w:bookmarkStart w:id="2" w:name="_Hlk480447426"/>
      <w:r w:rsidRPr="0027744E">
        <w:rPr>
          <w:rFonts w:ascii="Arial" w:hAnsi="Arial" w:cs="Arial"/>
        </w:rPr>
        <w:t xml:space="preserve"> </w:t>
      </w:r>
      <w:bookmarkEnd w:id="2"/>
      <w:r w:rsidR="007703FC">
        <w:rPr>
          <w:rFonts w:ascii="Arial" w:hAnsi="Arial" w:cs="Arial"/>
        </w:rPr>
        <w:t>17</w:t>
      </w:r>
      <w:r w:rsidRPr="0027744E">
        <w:rPr>
          <w:rFonts w:ascii="Arial" w:hAnsi="Arial" w:cs="Arial"/>
        </w:rPr>
        <w:t xml:space="preserve"> </w:t>
      </w:r>
      <w:r w:rsidRPr="00864054">
        <w:rPr>
          <w:rFonts w:ascii="Arial" w:hAnsi="Arial" w:cs="Arial"/>
        </w:rPr>
        <w:t>mois (y compris période de préparation, congés et réception, hors périodes d’intempéries).</w:t>
      </w:r>
      <w:r w:rsidRPr="0027744E">
        <w:rPr>
          <w:rFonts w:ascii="Arial" w:hAnsi="Arial" w:cs="Arial"/>
        </w:rPr>
        <w:t xml:space="preserve"> </w:t>
      </w:r>
    </w:p>
    <w:p w:rsidR="0027744E" w:rsidRDefault="0027744E" w:rsidP="0027744E">
      <w:pPr>
        <w:tabs>
          <w:tab w:val="left" w:pos="2552"/>
        </w:tabs>
        <w:jc w:val="both"/>
        <w:rPr>
          <w:rFonts w:ascii="Arial" w:hAnsi="Arial" w:cs="Arial"/>
        </w:rPr>
      </w:pPr>
    </w:p>
    <w:p w:rsidR="0027744E" w:rsidRPr="0027744E" w:rsidRDefault="0027744E" w:rsidP="0027744E">
      <w:pPr>
        <w:tabs>
          <w:tab w:val="left" w:pos="2552"/>
        </w:tabs>
        <w:jc w:val="both"/>
        <w:rPr>
          <w:rFonts w:ascii="Arial" w:hAnsi="Arial" w:cs="Arial"/>
        </w:rPr>
      </w:pPr>
      <w:r w:rsidRPr="0027744E">
        <w:rPr>
          <w:rFonts w:ascii="Arial" w:hAnsi="Arial" w:cs="Arial"/>
        </w:rPr>
        <w:t xml:space="preserve">Démarrage des travaux prévisionnel : </w:t>
      </w:r>
      <w:r w:rsidR="007703FC">
        <w:rPr>
          <w:rFonts w:ascii="Arial" w:hAnsi="Arial" w:cs="Arial"/>
        </w:rPr>
        <w:t>4</w:t>
      </w:r>
      <w:r w:rsidRPr="0027744E">
        <w:rPr>
          <w:rFonts w:ascii="Arial" w:hAnsi="Arial" w:cs="Arial"/>
          <w:vertAlign w:val="superscript"/>
        </w:rPr>
        <w:t>e</w:t>
      </w:r>
      <w:r w:rsidR="007703FC">
        <w:rPr>
          <w:rFonts w:ascii="Arial" w:hAnsi="Arial" w:cs="Arial"/>
          <w:vertAlign w:val="superscript"/>
        </w:rPr>
        <w:t xml:space="preserve">me </w:t>
      </w:r>
      <w:r w:rsidRPr="0027744E">
        <w:rPr>
          <w:rFonts w:ascii="Arial" w:hAnsi="Arial" w:cs="Arial"/>
        </w:rPr>
        <w:t>trimestre 2027</w:t>
      </w:r>
    </w:p>
    <w:p w:rsidR="005171B1" w:rsidRPr="00D0640D" w:rsidRDefault="005171B1" w:rsidP="005171B1">
      <w:pPr>
        <w:tabs>
          <w:tab w:val="left" w:pos="2552"/>
        </w:tabs>
        <w:jc w:val="both"/>
        <w:rPr>
          <w:rFonts w:ascii="Arial" w:hAnsi="Arial" w:cs="Arial"/>
        </w:rPr>
      </w:pPr>
    </w:p>
    <w:p w:rsidR="00FD5939" w:rsidRPr="00EE5D32" w:rsidRDefault="00FD5939" w:rsidP="009B45B9">
      <w:pPr>
        <w:pStyle w:val="fcasegauche"/>
        <w:tabs>
          <w:tab w:val="left" w:pos="426"/>
          <w:tab w:val="left" w:pos="851"/>
        </w:tabs>
        <w:spacing w:after="0"/>
        <w:ind w:left="0" w:firstLine="0"/>
        <w:jc w:val="left"/>
        <w:rPr>
          <w:rFonts w:ascii="Arial" w:hAnsi="Arial" w:cs="Arial"/>
          <w:i/>
          <w:sz w:val="18"/>
          <w:szCs w:val="18"/>
        </w:rPr>
      </w:pPr>
      <w:r w:rsidRPr="00EE5D32">
        <w:rPr>
          <w:rFonts w:ascii="Arial" w:hAnsi="Arial" w:cs="Arial"/>
        </w:rPr>
        <w:t>Le marché public est reconductible :</w:t>
      </w:r>
      <w:r w:rsidRPr="00EE5D32">
        <w:tab/>
      </w:r>
      <w:r w:rsidRPr="00EE5D32">
        <w:tab/>
      </w:r>
      <w:r w:rsidR="002C6218" w:rsidRPr="00EE5D32">
        <w:fldChar w:fldCharType="begin">
          <w:ffData>
            <w:name w:val=""/>
            <w:enabled/>
            <w:calcOnExit w:val="0"/>
            <w:checkBox>
              <w:size w:val="20"/>
              <w:default w:val="1"/>
            </w:checkBox>
          </w:ffData>
        </w:fldChar>
      </w:r>
      <w:r w:rsidR="002C6218" w:rsidRPr="00EE5D32">
        <w:instrText xml:space="preserve"> FORMCHECKBOX </w:instrText>
      </w:r>
      <w:r w:rsidR="00864054">
        <w:fldChar w:fldCharType="separate"/>
      </w:r>
      <w:r w:rsidR="002C6218" w:rsidRPr="00EE5D32">
        <w:fldChar w:fldCharType="end"/>
      </w:r>
      <w:r w:rsidRPr="007703FC">
        <w:rPr>
          <w:rFonts w:ascii="Arial" w:hAnsi="Arial" w:cs="Arial"/>
        </w:rPr>
        <w:tab/>
        <w:t>Non</w:t>
      </w:r>
      <w:r w:rsidRPr="007703FC">
        <w:rPr>
          <w:rFonts w:ascii="Arial" w:hAnsi="Arial" w:cs="Arial"/>
        </w:rPr>
        <w:tab/>
      </w:r>
      <w:r w:rsidRPr="00EE5D32">
        <w:tab/>
      </w:r>
      <w:r w:rsidRPr="00EE5D32">
        <w:tab/>
      </w:r>
      <w:r w:rsidRPr="00EE5D32">
        <w:fldChar w:fldCharType="begin">
          <w:ffData>
            <w:name w:val=""/>
            <w:enabled/>
            <w:calcOnExit w:val="0"/>
            <w:checkBox>
              <w:size w:val="20"/>
              <w:default w:val="0"/>
            </w:checkBox>
          </w:ffData>
        </w:fldChar>
      </w:r>
      <w:r w:rsidRPr="00EE5D32">
        <w:instrText xml:space="preserve"> FORMCHECKBOX </w:instrText>
      </w:r>
      <w:r w:rsidR="00864054">
        <w:fldChar w:fldCharType="separate"/>
      </w:r>
      <w:r w:rsidRPr="00EE5D32">
        <w:fldChar w:fldCharType="end"/>
      </w:r>
      <w:r w:rsidRPr="007703FC">
        <w:rPr>
          <w:rFonts w:ascii="Arial" w:hAnsi="Arial" w:cs="Arial"/>
        </w:rPr>
        <w:tab/>
        <w:t>Oui</w:t>
      </w:r>
    </w:p>
    <w:p w:rsidR="00FD5939" w:rsidRDefault="00FD5939" w:rsidP="009B45B9">
      <w:pPr>
        <w:tabs>
          <w:tab w:val="left" w:pos="851"/>
        </w:tabs>
        <w:rPr>
          <w:rFonts w:ascii="Arial" w:hAnsi="Arial" w:cs="Arial"/>
          <w:i/>
          <w:sz w:val="18"/>
          <w:szCs w:val="18"/>
        </w:rPr>
      </w:pPr>
      <w:r w:rsidRPr="00EE5D32">
        <w:rPr>
          <w:rFonts w:ascii="Arial" w:hAnsi="Arial" w:cs="Arial"/>
          <w:i/>
          <w:sz w:val="18"/>
          <w:szCs w:val="18"/>
        </w:rPr>
        <w:t>(Cocher la case correspondante.)</w:t>
      </w:r>
    </w:p>
    <w:p w:rsidR="004D6318" w:rsidRDefault="004D6318" w:rsidP="009B45B9">
      <w:pPr>
        <w:tabs>
          <w:tab w:val="left" w:pos="851"/>
        </w:tabs>
        <w:rPr>
          <w:rFonts w:ascii="Arial" w:hAnsi="Arial" w:cs="Arial"/>
        </w:rPr>
      </w:pPr>
    </w:p>
    <w:p w:rsidR="0027744E" w:rsidRDefault="0027744E" w:rsidP="009B45B9">
      <w:pPr>
        <w:tabs>
          <w:tab w:val="left" w:pos="851"/>
        </w:tabs>
        <w:rPr>
          <w:rFonts w:ascii="Arial" w:hAnsi="Arial" w:cs="Arial"/>
        </w:rPr>
      </w:pPr>
    </w:p>
    <w:p w:rsidR="0027744E" w:rsidRDefault="0027744E" w:rsidP="009B45B9">
      <w:pPr>
        <w:tabs>
          <w:tab w:val="left" w:pos="851"/>
        </w:tabs>
        <w:rPr>
          <w:rFonts w:ascii="Arial" w:hAnsi="Arial" w:cs="Arial"/>
        </w:rPr>
      </w:pPr>
    </w:p>
    <w:p w:rsidR="00FD5939" w:rsidRDefault="00FD5939" w:rsidP="009B45B9">
      <w:pPr>
        <w:tabs>
          <w:tab w:val="left" w:pos="42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FD5939" w:rsidTr="004F0908">
        <w:tc>
          <w:tcPr>
            <w:tcW w:w="10419" w:type="dxa"/>
            <w:shd w:val="clear" w:color="auto" w:fill="66CCFF"/>
          </w:tcPr>
          <w:p w:rsidR="00FD5939" w:rsidRDefault="00FD5939"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FD5939" w:rsidRDefault="00FD5939" w:rsidP="006C4338">
      <w:pPr>
        <w:tabs>
          <w:tab w:val="left" w:pos="851"/>
        </w:tabs>
        <w:jc w:val="both"/>
      </w:pPr>
    </w:p>
    <w:p w:rsidR="00FD5939" w:rsidRPr="006F3DD1" w:rsidRDefault="00FD5939"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FD5939" w:rsidRDefault="00FD5939" w:rsidP="006C4338">
      <w:pPr>
        <w:tabs>
          <w:tab w:val="left" w:pos="851"/>
        </w:tabs>
        <w:jc w:val="both"/>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FD5939" w:rsidRDefault="00FD5939"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FD5939" w:rsidTr="009B45B9">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AC5410">
        <w:trPr>
          <w:trHeight w:val="1432"/>
        </w:trPr>
        <w:tc>
          <w:tcPr>
            <w:tcW w:w="464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bl>
    <w:p w:rsidR="00FD5939" w:rsidRDefault="00FD5939"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FD5939" w:rsidRDefault="00FD5939" w:rsidP="002904AF">
      <w:pPr>
        <w:tabs>
          <w:tab w:val="left" w:pos="851"/>
        </w:tabs>
        <w:jc w:val="both"/>
        <w:rPr>
          <w:rFonts w:ascii="Arial" w:hAnsi="Arial" w:cs="Arial"/>
          <w:sz w:val="18"/>
          <w:szCs w:val="18"/>
        </w:rPr>
      </w:pPr>
    </w:p>
    <w:p w:rsidR="00FD5939" w:rsidRDefault="00FD5939" w:rsidP="002904AF">
      <w:pPr>
        <w:tabs>
          <w:tab w:val="left" w:pos="851"/>
        </w:tabs>
        <w:jc w:val="both"/>
        <w:rPr>
          <w:rFonts w:ascii="Arial" w:hAnsi="Arial" w:cs="Arial"/>
        </w:rPr>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FD5939" w:rsidRDefault="00FD5939" w:rsidP="006C4338">
      <w:pPr>
        <w:tabs>
          <w:tab w:val="left" w:pos="851"/>
        </w:tabs>
        <w:jc w:val="both"/>
      </w:pPr>
    </w:p>
    <w:p w:rsidR="00FD5939" w:rsidRDefault="00FD5939"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FD5939" w:rsidRPr="009B45B9" w:rsidRDefault="00FD5939"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FD5939" w:rsidRDefault="00FD5939" w:rsidP="005846FB">
      <w:pPr>
        <w:tabs>
          <w:tab w:val="left" w:pos="851"/>
        </w:tabs>
        <w:rPr>
          <w:rFonts w:ascii="Arial" w:hAnsi="Arial" w:cs="Arial"/>
        </w:rPr>
      </w:pPr>
    </w:p>
    <w:p w:rsidR="00FD5939" w:rsidRDefault="00FD5939" w:rsidP="005846FB">
      <w:pPr>
        <w:tabs>
          <w:tab w:val="left" w:pos="851"/>
        </w:tabs>
        <w:rPr>
          <w:rFonts w:ascii="Arial" w:hAnsi="Arial" w:cs="Arial"/>
        </w:rPr>
      </w:pPr>
    </w:p>
    <w:p w:rsidR="00FD5939" w:rsidRDefault="00FD593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FD5939" w:rsidRDefault="00FD5939" w:rsidP="00E47798">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Cs/>
        </w:rPr>
        <w:t xml:space="preserve"> </w:t>
      </w:r>
      <w:r>
        <w:rPr>
          <w:rFonts w:ascii="Arial" w:hAnsi="Arial" w:cs="Arial"/>
        </w:rPr>
        <w:t>solidaire</w:t>
      </w:r>
    </w:p>
    <w:p w:rsidR="00FD5939" w:rsidRDefault="00FD5939" w:rsidP="0083205E">
      <w:pPr>
        <w:tabs>
          <w:tab w:val="left" w:pos="851"/>
        </w:tabs>
        <w:rPr>
          <w:rFonts w:ascii="Arial" w:hAnsi="Arial" w:cs="Arial"/>
        </w:rPr>
      </w:pPr>
    </w:p>
    <w:p w:rsidR="00FD5939" w:rsidRDefault="00FD593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 xml:space="preserve"> </w:t>
      </w:r>
      <w:r>
        <w:rPr>
          <w:rFonts w:ascii="Arial" w:hAnsi="Arial" w:cs="Arial"/>
        </w:rPr>
        <w:t>Les membres du groupement ont donné mandat au mandataire, qui signe le présent acte d’engagement :</w:t>
      </w:r>
    </w:p>
    <w:p w:rsidR="00FD5939" w:rsidRDefault="00FD5939" w:rsidP="001C733C">
      <w:pPr>
        <w:tabs>
          <w:tab w:val="left" w:pos="851"/>
        </w:tabs>
        <w:rPr>
          <w:rFonts w:ascii="Arial" w:hAnsi="Arial" w:cs="Arial"/>
        </w:rPr>
      </w:pPr>
      <w:r>
        <w:rPr>
          <w:rFonts w:ascii="Arial" w:hAnsi="Arial" w:cs="Arial"/>
          <w:i/>
          <w:sz w:val="18"/>
          <w:szCs w:val="18"/>
        </w:rPr>
        <w:t>(Cocher la ou les cases correspondantes.)</w:t>
      </w:r>
    </w:p>
    <w:p w:rsidR="00FD5939" w:rsidRDefault="00FD5939" w:rsidP="001C733C">
      <w:pPr>
        <w:pStyle w:val="fcasegauche"/>
        <w:tabs>
          <w:tab w:val="left" w:pos="426"/>
          <w:tab w:val="left" w:pos="851"/>
        </w:tabs>
        <w:spacing w:after="0"/>
        <w:ind w:left="0" w:firstLine="0"/>
        <w:jc w:val="left"/>
        <w:rPr>
          <w:rFonts w:ascii="Arial" w:hAnsi="Arial" w:cs="Arial"/>
        </w:rPr>
      </w:pPr>
    </w:p>
    <w:p w:rsidR="00FD5939" w:rsidRDefault="00FD5939"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Default="00FD5939" w:rsidP="001C733C">
      <w:pPr>
        <w:tabs>
          <w:tab w:val="left" w:pos="851"/>
        </w:tabs>
        <w:rPr>
          <w:rFonts w:ascii="Arial" w:hAnsi="Arial" w:cs="Arial"/>
        </w:rPr>
      </w:pPr>
    </w:p>
    <w:p w:rsidR="00FD5939" w:rsidRDefault="00FD593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Default="00FD5939" w:rsidP="002904AF">
      <w:pPr>
        <w:tabs>
          <w:tab w:val="left" w:pos="851"/>
        </w:tabs>
        <w:rPr>
          <w:rFonts w:ascii="Arial" w:hAnsi="Arial" w:cs="Arial"/>
          <w:iCs/>
        </w:rPr>
      </w:pPr>
    </w:p>
    <w:p w:rsidR="00FD5939" w:rsidRDefault="00FD5939"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FD5939" w:rsidRPr="00C83930" w:rsidRDefault="00FD5939"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FD5939" w:rsidRDefault="00FD5939" w:rsidP="002904AF">
      <w:pPr>
        <w:tabs>
          <w:tab w:val="left" w:pos="851"/>
        </w:tabs>
        <w:ind w:left="1134" w:hanging="850"/>
        <w:rPr>
          <w:rFonts w:ascii="Arial" w:hAnsi="Arial" w:cs="Arial"/>
          <w:i/>
          <w:sz w:val="18"/>
          <w:szCs w:val="18"/>
        </w:rPr>
      </w:pPr>
    </w:p>
    <w:p w:rsidR="00FD5939" w:rsidRDefault="00FD5939" w:rsidP="001C733C">
      <w:pPr>
        <w:tabs>
          <w:tab w:val="left" w:pos="851"/>
        </w:tabs>
        <w:rPr>
          <w:rFonts w:ascii="Arial" w:hAnsi="Arial" w:cs="Arial"/>
          <w:i/>
          <w:sz w:val="18"/>
          <w:szCs w:val="18"/>
        </w:rPr>
      </w:pPr>
    </w:p>
    <w:p w:rsidR="00FD5939" w:rsidRDefault="00FD593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 xml:space="preserve"> </w:t>
      </w:r>
      <w:r>
        <w:rPr>
          <w:rFonts w:ascii="Arial" w:hAnsi="Arial" w:cs="Arial"/>
        </w:rPr>
        <w:t>Les membres du groupement, qui signent le présent acte d’engagement :</w:t>
      </w:r>
    </w:p>
    <w:p w:rsidR="00FD5939" w:rsidRDefault="00FD5939" w:rsidP="006F3DF9">
      <w:pPr>
        <w:tabs>
          <w:tab w:val="left" w:pos="851"/>
        </w:tabs>
        <w:rPr>
          <w:rFonts w:ascii="Arial" w:hAnsi="Arial" w:cs="Arial"/>
        </w:rPr>
      </w:pPr>
      <w:r>
        <w:rPr>
          <w:rFonts w:ascii="Arial" w:hAnsi="Arial" w:cs="Arial"/>
          <w:i/>
          <w:sz w:val="18"/>
          <w:szCs w:val="18"/>
        </w:rPr>
        <w:t>(Cocher la case correspondante.)</w:t>
      </w:r>
    </w:p>
    <w:p w:rsidR="00FD5939" w:rsidRDefault="00FD5939" w:rsidP="005846FB">
      <w:pPr>
        <w:tabs>
          <w:tab w:val="left" w:pos="851"/>
        </w:tabs>
        <w:rPr>
          <w:rFonts w:ascii="Arial" w:hAnsi="Arial" w:cs="Arial"/>
        </w:rPr>
      </w:pPr>
    </w:p>
    <w:p w:rsidR="00FD5939" w:rsidRDefault="00FD593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FD5939" w:rsidRDefault="00FD5939" w:rsidP="009B45B9">
      <w:pPr>
        <w:tabs>
          <w:tab w:val="left" w:pos="851"/>
        </w:tabs>
        <w:ind w:left="1701" w:hanging="850"/>
        <w:jc w:val="both"/>
      </w:pPr>
    </w:p>
    <w:p w:rsidR="00FD5939" w:rsidRDefault="00FD593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FD5939" w:rsidRDefault="00FD5939" w:rsidP="006C4338">
      <w:pPr>
        <w:tabs>
          <w:tab w:val="left" w:pos="851"/>
        </w:tabs>
        <w:rPr>
          <w:rFonts w:ascii="Arial" w:hAnsi="Arial" w:cs="Arial"/>
          <w:iCs/>
        </w:rPr>
      </w:pPr>
    </w:p>
    <w:p w:rsidR="00FD5939" w:rsidRDefault="00FD5939"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86405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FD5939" w:rsidRDefault="00FD5939"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AC5410" w:rsidRDefault="00AC5410" w:rsidP="009B45B9">
      <w:pPr>
        <w:tabs>
          <w:tab w:val="left" w:pos="851"/>
        </w:tabs>
        <w:ind w:left="1134" w:hanging="850"/>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FD5939" w:rsidTr="004F0908">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4F0908">
        <w:trPr>
          <w:trHeight w:val="1021"/>
        </w:trPr>
        <w:tc>
          <w:tcPr>
            <w:tcW w:w="464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r w:rsidR="00FD5939" w:rsidTr="004F0908">
        <w:trPr>
          <w:trHeight w:val="1021"/>
        </w:trPr>
        <w:tc>
          <w:tcPr>
            <w:tcW w:w="464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bl>
    <w:p w:rsidR="00FD5939" w:rsidRDefault="00FD5939"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D5939" w:rsidRDefault="00FD5939" w:rsidP="006C4338">
      <w:pPr>
        <w:tabs>
          <w:tab w:val="left" w:pos="851"/>
        </w:tabs>
        <w:rPr>
          <w:rFonts w:ascii="Arial" w:hAnsi="Arial" w:cs="Arial"/>
        </w:rPr>
      </w:pPr>
    </w:p>
    <w:p w:rsidR="00AC5410" w:rsidRDefault="00AC541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FD5939">
        <w:tc>
          <w:tcPr>
            <w:tcW w:w="10277" w:type="dxa"/>
            <w:shd w:val="clear" w:color="auto" w:fill="66CCFF"/>
          </w:tcPr>
          <w:p w:rsidR="00FD5939" w:rsidRDefault="00FD5939" w:rsidP="006B5057">
            <w:r>
              <w:rPr>
                <w:rFonts w:ascii="Arial" w:hAnsi="Arial" w:cs="Arial"/>
              </w:rPr>
              <w:br w:type="page"/>
            </w:r>
            <w:r>
              <w:rPr>
                <w:sz w:val="22"/>
                <w:szCs w:val="22"/>
              </w:rPr>
              <w:t>D - Identification et signature de l’acheteur.</w:t>
            </w:r>
          </w:p>
        </w:tc>
      </w:tr>
    </w:tbl>
    <w:p w:rsidR="00FD5939" w:rsidRDefault="00FD5939" w:rsidP="0015164B">
      <w:pPr>
        <w:tabs>
          <w:tab w:val="left" w:pos="851"/>
        </w:tabs>
      </w:pPr>
    </w:p>
    <w:p w:rsidR="00FD5939" w:rsidRDefault="00FD5939" w:rsidP="0015164B">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FD5939" w:rsidRDefault="00FD5939" w:rsidP="0015164B">
      <w:pPr>
        <w:pStyle w:val="Titre1"/>
        <w:tabs>
          <w:tab w:val="left" w:pos="851"/>
        </w:tabs>
        <w:ind w:left="0"/>
        <w:jc w:val="both"/>
        <w:rPr>
          <w:rFonts w:ascii="Arial" w:hAnsi="Arial" w:cs="Arial"/>
          <w:b w:val="0"/>
          <w:bCs/>
          <w:i/>
          <w:iCs/>
          <w:sz w:val="18"/>
          <w:szCs w:val="18"/>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3D14AA" w:rsidRPr="003D14AA" w:rsidRDefault="003D14AA" w:rsidP="003D14AA"/>
    <w:tbl>
      <w:tblPr>
        <w:tblStyle w:val="Grilledutableau"/>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6"/>
      </w:tblGrid>
      <w:tr w:rsidR="00917B0C" w:rsidTr="000914AD">
        <w:trPr>
          <w:trHeight w:val="219"/>
        </w:trPr>
        <w:tc>
          <w:tcPr>
            <w:tcW w:w="4820" w:type="dxa"/>
          </w:tcPr>
          <w:p w:rsidR="00917B0C" w:rsidRDefault="00917B0C" w:rsidP="00EB0BFA">
            <w:pPr>
              <w:tabs>
                <w:tab w:val="left" w:pos="5103"/>
              </w:tabs>
              <w:spacing w:before="120"/>
              <w:rPr>
                <w:rFonts w:ascii="Arial" w:hAnsi="Arial" w:cs="Arial"/>
                <w:u w:val="single"/>
              </w:rPr>
            </w:pPr>
            <w:r w:rsidRPr="00A23CE0">
              <w:rPr>
                <w:rFonts w:ascii="Arial" w:hAnsi="Arial" w:cs="Arial"/>
                <w:u w:val="single"/>
              </w:rPr>
              <w:t>Pour la phase de passation</w:t>
            </w:r>
            <w:r w:rsidRPr="00A23CE0">
              <w:rPr>
                <w:rFonts w:ascii="Arial" w:hAnsi="Arial" w:cs="Arial"/>
              </w:rPr>
              <w:t> :</w:t>
            </w:r>
          </w:p>
        </w:tc>
        <w:tc>
          <w:tcPr>
            <w:tcW w:w="5386" w:type="dxa"/>
          </w:tcPr>
          <w:p w:rsidR="00917B0C" w:rsidRDefault="00917B0C" w:rsidP="00EB0BFA">
            <w:pPr>
              <w:tabs>
                <w:tab w:val="left" w:pos="5103"/>
              </w:tabs>
              <w:spacing w:before="120"/>
              <w:rPr>
                <w:rFonts w:ascii="Arial" w:hAnsi="Arial" w:cs="Arial"/>
                <w:u w:val="single"/>
              </w:rPr>
            </w:pPr>
            <w:r w:rsidRPr="00A23CE0">
              <w:rPr>
                <w:rFonts w:ascii="Arial" w:hAnsi="Arial" w:cs="Arial"/>
                <w:u w:val="single"/>
              </w:rPr>
              <w:t>Pour la phase d’exécution</w:t>
            </w:r>
            <w:r w:rsidRPr="00A23CE0">
              <w:rPr>
                <w:rFonts w:ascii="Arial" w:hAnsi="Arial" w:cs="Arial"/>
              </w:rPr>
              <w:t> :</w:t>
            </w:r>
          </w:p>
        </w:tc>
      </w:tr>
      <w:tr w:rsidR="00917B0C" w:rsidTr="000914AD">
        <w:trPr>
          <w:trHeight w:val="1543"/>
        </w:trPr>
        <w:tc>
          <w:tcPr>
            <w:tcW w:w="4820" w:type="dxa"/>
          </w:tcPr>
          <w:p w:rsidR="00917B0C" w:rsidRDefault="00917B0C" w:rsidP="006B5544">
            <w:pPr>
              <w:tabs>
                <w:tab w:val="left" w:pos="5103"/>
              </w:tabs>
              <w:rPr>
                <w:rFonts w:ascii="Arial" w:hAnsi="Arial" w:cs="Arial"/>
                <w:b/>
                <w:bCs/>
                <w:smallCaps/>
              </w:rPr>
            </w:pPr>
            <w:r w:rsidRPr="00A23CE0">
              <w:rPr>
                <w:rFonts w:ascii="Arial" w:hAnsi="Arial" w:cs="Arial"/>
                <w:b/>
                <w:bCs/>
              </w:rPr>
              <w:t xml:space="preserve">Centre </w:t>
            </w:r>
            <w:r w:rsidR="000914AD">
              <w:rPr>
                <w:rFonts w:ascii="Arial" w:hAnsi="Arial" w:cs="Arial"/>
                <w:b/>
                <w:bCs/>
              </w:rPr>
              <w:t>h</w:t>
            </w:r>
            <w:r w:rsidRPr="00A23CE0">
              <w:rPr>
                <w:rFonts w:ascii="Arial" w:hAnsi="Arial" w:cs="Arial"/>
                <w:b/>
                <w:bCs/>
              </w:rPr>
              <w:t xml:space="preserve">ospitalier </w:t>
            </w:r>
            <w:r w:rsidR="000914AD">
              <w:rPr>
                <w:rFonts w:ascii="Arial" w:hAnsi="Arial" w:cs="Arial"/>
                <w:b/>
                <w:bCs/>
              </w:rPr>
              <w:t>u</w:t>
            </w:r>
            <w:r w:rsidRPr="00A23CE0">
              <w:rPr>
                <w:rFonts w:ascii="Arial" w:hAnsi="Arial" w:cs="Arial"/>
                <w:b/>
                <w:bCs/>
              </w:rPr>
              <w:t xml:space="preserve">niversitaire </w:t>
            </w:r>
            <w:r w:rsidRPr="00A23CE0">
              <w:rPr>
                <w:rFonts w:ascii="Arial" w:hAnsi="Arial" w:cs="Arial"/>
                <w:b/>
                <w:bCs/>
                <w:smallCaps/>
              </w:rPr>
              <w:t>Caen Normandie</w:t>
            </w:r>
          </w:p>
          <w:p w:rsidR="00390A37" w:rsidRDefault="00917B0C" w:rsidP="00390A37">
            <w:pPr>
              <w:tabs>
                <w:tab w:val="left" w:pos="5103"/>
              </w:tabs>
              <w:rPr>
                <w:rFonts w:ascii="Arial" w:hAnsi="Arial"/>
                <w:iCs/>
              </w:rPr>
            </w:pPr>
            <w:r>
              <w:rPr>
                <w:rFonts w:ascii="Arial" w:hAnsi="Arial"/>
                <w:iCs/>
              </w:rPr>
              <w:t xml:space="preserve">DAJ - </w:t>
            </w:r>
            <w:r w:rsidRPr="00A23CE0">
              <w:rPr>
                <w:rFonts w:ascii="Arial" w:hAnsi="Arial"/>
                <w:iCs/>
              </w:rPr>
              <w:t xml:space="preserve">Cellule </w:t>
            </w:r>
            <w:r w:rsidR="000914AD">
              <w:rPr>
                <w:rFonts w:ascii="Arial" w:hAnsi="Arial"/>
                <w:iCs/>
              </w:rPr>
              <w:t xml:space="preserve">des </w:t>
            </w:r>
            <w:r w:rsidRPr="00A23CE0">
              <w:rPr>
                <w:rFonts w:ascii="Arial" w:hAnsi="Arial"/>
                <w:iCs/>
              </w:rPr>
              <w:t>marchés</w:t>
            </w:r>
            <w:r w:rsidR="00390A37">
              <w:rPr>
                <w:rFonts w:ascii="Arial" w:hAnsi="Arial"/>
                <w:iCs/>
              </w:rPr>
              <w:t xml:space="preserve"> -</w:t>
            </w:r>
            <w:r w:rsidR="00390A37" w:rsidRPr="00A23CE0">
              <w:rPr>
                <w:rFonts w:ascii="Arial" w:hAnsi="Arial"/>
                <w:iCs/>
              </w:rPr>
              <w:t xml:space="preserve"> P</w:t>
            </w:r>
            <w:r w:rsidR="00390A37">
              <w:rPr>
                <w:rFonts w:ascii="Arial" w:hAnsi="Arial"/>
                <w:iCs/>
              </w:rPr>
              <w:t>ô</w:t>
            </w:r>
            <w:r w:rsidR="00390A37" w:rsidRPr="00A23CE0">
              <w:rPr>
                <w:rFonts w:ascii="Arial" w:hAnsi="Arial"/>
                <w:iCs/>
              </w:rPr>
              <w:t>le Travaux</w:t>
            </w:r>
          </w:p>
          <w:p w:rsidR="00917B0C" w:rsidRDefault="00917B0C" w:rsidP="006B5544">
            <w:pPr>
              <w:tabs>
                <w:tab w:val="left" w:pos="5103"/>
              </w:tabs>
              <w:rPr>
                <w:rFonts w:ascii="Arial" w:hAnsi="Arial" w:cs="Arial"/>
                <w:u w:val="single"/>
              </w:rPr>
            </w:pPr>
            <w:r w:rsidRPr="00A23CE0">
              <w:rPr>
                <w:rFonts w:ascii="Arial" w:hAnsi="Arial"/>
                <w:iCs/>
              </w:rPr>
              <w:t>CS 30001</w:t>
            </w:r>
          </w:p>
          <w:p w:rsidR="00917B0C" w:rsidRPr="00A23CE0" w:rsidRDefault="00917B0C" w:rsidP="006B5544">
            <w:pPr>
              <w:tabs>
                <w:tab w:val="center" w:pos="4536"/>
                <w:tab w:val="left" w:pos="5103"/>
                <w:tab w:val="right" w:pos="9072"/>
              </w:tabs>
              <w:rPr>
                <w:rFonts w:ascii="Arial" w:hAnsi="Arial" w:cs="Arial"/>
              </w:rPr>
            </w:pPr>
            <w:r w:rsidRPr="00A23CE0">
              <w:rPr>
                <w:rFonts w:ascii="Arial" w:hAnsi="Arial" w:cs="Arial"/>
              </w:rPr>
              <w:t>14033 CAEN CEDEX 9</w:t>
            </w:r>
          </w:p>
          <w:p w:rsidR="00917B0C" w:rsidRPr="006B5544" w:rsidRDefault="00917B0C" w:rsidP="006B5544">
            <w:pPr>
              <w:tabs>
                <w:tab w:val="left" w:pos="5103"/>
              </w:tabs>
              <w:rPr>
                <w:rFonts w:ascii="Arial" w:hAnsi="Arial" w:cs="Arial"/>
              </w:rPr>
            </w:pPr>
            <w:r w:rsidRPr="006B5544">
              <w:rPr>
                <w:rFonts w:ascii="Arial" w:hAnsi="Arial" w:cs="Arial"/>
              </w:rPr>
              <w:t>Tél : 02.31.06.</w:t>
            </w:r>
            <w:r>
              <w:rPr>
                <w:rFonts w:ascii="Arial" w:hAnsi="Arial" w:cs="Arial"/>
              </w:rPr>
              <w:t>53.92</w:t>
            </w:r>
          </w:p>
          <w:p w:rsidR="00917B0C" w:rsidRPr="00917B0C" w:rsidRDefault="00917B0C" w:rsidP="006B5544">
            <w:pPr>
              <w:tabs>
                <w:tab w:val="left" w:pos="5103"/>
              </w:tabs>
              <w:rPr>
                <w:rFonts w:ascii="Arial" w:hAnsi="Arial" w:cs="Arial"/>
              </w:rPr>
            </w:pPr>
            <w:r w:rsidRPr="006B5544">
              <w:rPr>
                <w:rFonts w:ascii="Arial" w:hAnsi="Arial" w:cs="Arial"/>
              </w:rPr>
              <w:t xml:space="preserve">Courriel : </w:t>
            </w:r>
            <w:hyperlink r:id="rId24" w:history="1">
              <w:r w:rsidRPr="006E62C8">
                <w:rPr>
                  <w:rStyle w:val="Lienhypertexte"/>
                  <w:rFonts w:ascii="Arial" w:hAnsi="Arial" w:cs="Arial"/>
                </w:rPr>
                <w:t>hincourt-s@chu-caen.fr</w:t>
              </w:r>
            </w:hyperlink>
          </w:p>
        </w:tc>
        <w:tc>
          <w:tcPr>
            <w:tcW w:w="5386" w:type="dxa"/>
          </w:tcPr>
          <w:p w:rsidR="00917B0C" w:rsidRDefault="00917B0C" w:rsidP="006B5544">
            <w:pPr>
              <w:tabs>
                <w:tab w:val="left" w:pos="5103"/>
              </w:tabs>
              <w:rPr>
                <w:rFonts w:ascii="Arial" w:hAnsi="Arial" w:cs="Arial"/>
                <w:b/>
                <w:bCs/>
              </w:rPr>
            </w:pPr>
            <w:r w:rsidRPr="00A23CE0">
              <w:rPr>
                <w:rFonts w:ascii="Arial" w:hAnsi="Arial" w:cs="Arial"/>
                <w:b/>
                <w:bCs/>
              </w:rPr>
              <w:t xml:space="preserve">Centre </w:t>
            </w:r>
            <w:r w:rsidR="000914AD">
              <w:rPr>
                <w:rFonts w:ascii="Arial" w:hAnsi="Arial" w:cs="Arial"/>
                <w:b/>
                <w:bCs/>
              </w:rPr>
              <w:t>h</w:t>
            </w:r>
            <w:r w:rsidRPr="00A23CE0">
              <w:rPr>
                <w:rFonts w:ascii="Arial" w:hAnsi="Arial" w:cs="Arial"/>
                <w:b/>
                <w:bCs/>
              </w:rPr>
              <w:t xml:space="preserve">ospitalier </w:t>
            </w:r>
            <w:r w:rsidR="007703FC">
              <w:rPr>
                <w:rFonts w:ascii="Arial" w:hAnsi="Arial" w:cs="Arial"/>
                <w:b/>
                <w:bCs/>
              </w:rPr>
              <w:t xml:space="preserve">Robert Bisson </w:t>
            </w:r>
            <w:r>
              <w:rPr>
                <w:rFonts w:ascii="Arial" w:hAnsi="Arial" w:cs="Arial"/>
                <w:b/>
                <w:bCs/>
              </w:rPr>
              <w:t xml:space="preserve">de </w:t>
            </w:r>
            <w:r w:rsidR="007703FC">
              <w:rPr>
                <w:rFonts w:ascii="Arial" w:hAnsi="Arial" w:cs="Arial"/>
                <w:b/>
                <w:bCs/>
              </w:rPr>
              <w:t>Lisieux</w:t>
            </w:r>
          </w:p>
          <w:p w:rsidR="00917B0C" w:rsidRDefault="007703FC" w:rsidP="006B5544">
            <w:pPr>
              <w:tabs>
                <w:tab w:val="left" w:pos="5103"/>
              </w:tabs>
              <w:rPr>
                <w:rFonts w:ascii="Arial" w:hAnsi="Arial"/>
                <w:iCs/>
              </w:rPr>
            </w:pPr>
            <w:bookmarkStart w:id="3" w:name="_Hlk226621131"/>
            <w:r>
              <w:rPr>
                <w:rFonts w:ascii="Arial" w:hAnsi="Arial"/>
                <w:iCs/>
              </w:rPr>
              <w:t xml:space="preserve">4 rue Roger </w:t>
            </w:r>
            <w:proofErr w:type="spellStart"/>
            <w:r>
              <w:rPr>
                <w:rFonts w:ascii="Arial" w:hAnsi="Arial"/>
                <w:iCs/>
              </w:rPr>
              <w:t>Aini</w:t>
            </w:r>
            <w:proofErr w:type="spellEnd"/>
          </w:p>
          <w:p w:rsidR="00917B0C" w:rsidRDefault="00917B0C" w:rsidP="006B5544">
            <w:pPr>
              <w:tabs>
                <w:tab w:val="left" w:pos="5103"/>
              </w:tabs>
              <w:rPr>
                <w:rFonts w:ascii="Arial" w:hAnsi="Arial" w:cs="Arial"/>
                <w:bCs/>
              </w:rPr>
            </w:pPr>
          </w:p>
          <w:p w:rsidR="00917B0C" w:rsidRDefault="007703FC" w:rsidP="006B5544">
            <w:pPr>
              <w:tabs>
                <w:tab w:val="left" w:pos="5103"/>
              </w:tabs>
              <w:rPr>
                <w:rFonts w:ascii="Arial" w:hAnsi="Arial" w:cs="Arial"/>
                <w:bCs/>
              </w:rPr>
            </w:pPr>
            <w:r>
              <w:rPr>
                <w:rFonts w:ascii="Arial" w:hAnsi="Arial" w:cs="Arial"/>
                <w:bCs/>
              </w:rPr>
              <w:t>14100 LISIEUX</w:t>
            </w:r>
          </w:p>
          <w:bookmarkEnd w:id="3"/>
          <w:p w:rsidR="00917B0C" w:rsidRDefault="00917B0C" w:rsidP="006B5544">
            <w:pPr>
              <w:tabs>
                <w:tab w:val="left" w:pos="5103"/>
              </w:tabs>
              <w:rPr>
                <w:rFonts w:ascii="Arial" w:hAnsi="Arial"/>
                <w:iCs/>
              </w:rPr>
            </w:pPr>
            <w:r>
              <w:rPr>
                <w:rFonts w:ascii="Arial" w:hAnsi="Arial"/>
                <w:iCs/>
              </w:rPr>
              <w:t>Tél : 02.31.61.41.82</w:t>
            </w:r>
          </w:p>
          <w:p w:rsidR="00917B0C" w:rsidRPr="00917B0C" w:rsidRDefault="00917B0C" w:rsidP="00917B0C">
            <w:pPr>
              <w:tabs>
                <w:tab w:val="left" w:pos="5103"/>
              </w:tabs>
              <w:rPr>
                <w:rFonts w:ascii="Arial" w:hAnsi="Arial"/>
                <w:iCs/>
              </w:rPr>
            </w:pPr>
            <w:r>
              <w:rPr>
                <w:rFonts w:ascii="Arial" w:hAnsi="Arial"/>
                <w:iCs/>
              </w:rPr>
              <w:t xml:space="preserve">Courriel : </w:t>
            </w:r>
            <w:hyperlink r:id="rId25" w:history="1">
              <w:r w:rsidRPr="006E62C8">
                <w:rPr>
                  <w:rStyle w:val="Lienhypertexte"/>
                  <w:rFonts w:ascii="Arial" w:hAnsi="Arial" w:cs="Univers"/>
                  <w:iCs/>
                </w:rPr>
                <w:t>g.guerin@ch-lisieux.fr</w:t>
              </w:r>
            </w:hyperlink>
            <w:r w:rsidR="000914AD">
              <w:rPr>
                <w:rStyle w:val="Lienhypertexte"/>
                <w:rFonts w:ascii="Arial" w:hAnsi="Arial" w:cs="Univers"/>
                <w:iCs/>
              </w:rPr>
              <w:t xml:space="preserve"> </w:t>
            </w:r>
          </w:p>
        </w:tc>
      </w:tr>
    </w:tbl>
    <w:p w:rsidR="00EB0BFA" w:rsidRPr="00A23CE0" w:rsidRDefault="00EB0BFA" w:rsidP="00EB0BFA">
      <w:pPr>
        <w:tabs>
          <w:tab w:val="left" w:pos="5103"/>
        </w:tabs>
        <w:rPr>
          <w:rFonts w:ascii="Arial" w:hAnsi="Arial"/>
          <w:iCs/>
        </w:rPr>
      </w:pPr>
      <w:r w:rsidRPr="00A23CE0">
        <w:rPr>
          <w:rFonts w:ascii="Arial" w:hAnsi="Arial"/>
          <w:iCs/>
        </w:rPr>
        <w:tab/>
      </w:r>
    </w:p>
    <w:p w:rsidR="00FD5939" w:rsidRDefault="00FD5939"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FD5939" w:rsidRDefault="00FD5939"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FD5939" w:rsidRDefault="00FD5939" w:rsidP="0015164B">
      <w:pPr>
        <w:tabs>
          <w:tab w:val="left" w:pos="851"/>
        </w:tabs>
        <w:jc w:val="both"/>
        <w:rPr>
          <w:rFonts w:ascii="Arial" w:hAnsi="Arial" w:cs="Arial"/>
        </w:rPr>
      </w:pPr>
    </w:p>
    <w:p w:rsidR="00FD5939" w:rsidRDefault="00FD5939" w:rsidP="00157FB5">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w:t>
      </w:r>
      <w:r w:rsidR="007703FC">
        <w:rPr>
          <w:rFonts w:ascii="Arial" w:hAnsi="Arial" w:cs="Times New Roman"/>
          <w:b/>
          <w:i/>
          <w:lang w:eastAsia="fr-FR"/>
        </w:rPr>
        <w:t>Damien DUMONT</w:t>
      </w:r>
      <w:r w:rsidRPr="00D64188">
        <w:rPr>
          <w:rFonts w:ascii="Arial" w:hAnsi="Arial" w:cs="Times New Roman"/>
          <w:b/>
          <w:i/>
          <w:lang w:eastAsia="fr-FR"/>
        </w:rPr>
        <w:t xml:space="preserve"> - Directeur </w:t>
      </w:r>
      <w:r w:rsidR="00917B0C">
        <w:rPr>
          <w:rFonts w:ascii="Arial" w:hAnsi="Arial" w:cs="Times New Roman"/>
          <w:b/>
          <w:i/>
          <w:lang w:eastAsia="fr-FR"/>
        </w:rPr>
        <w:t>g</w:t>
      </w:r>
      <w:r w:rsidR="001649ED">
        <w:rPr>
          <w:rFonts w:ascii="Arial" w:hAnsi="Arial" w:cs="Times New Roman"/>
          <w:b/>
          <w:i/>
          <w:lang w:eastAsia="fr-FR"/>
        </w:rPr>
        <w:t xml:space="preserve">énéral </w:t>
      </w:r>
      <w:r w:rsidR="007703FC">
        <w:rPr>
          <w:rFonts w:ascii="Arial" w:hAnsi="Arial" w:cs="Times New Roman"/>
          <w:b/>
          <w:i/>
          <w:lang w:eastAsia="fr-FR"/>
        </w:rPr>
        <w:t xml:space="preserve">par intérim </w:t>
      </w:r>
      <w:r w:rsidR="001649ED">
        <w:rPr>
          <w:rFonts w:ascii="Arial" w:hAnsi="Arial" w:cs="Times New Roman"/>
          <w:b/>
          <w:i/>
          <w:lang w:eastAsia="fr-FR"/>
        </w:rPr>
        <w:t xml:space="preserve">du CHU </w:t>
      </w:r>
      <w:r w:rsidRPr="00390A37">
        <w:rPr>
          <w:rFonts w:ascii="Arial" w:hAnsi="Arial" w:cs="Times New Roman"/>
          <w:b/>
          <w:i/>
          <w:smallCaps/>
          <w:lang w:eastAsia="fr-FR"/>
        </w:rPr>
        <w:t>Caen</w:t>
      </w:r>
      <w:r w:rsidR="00917B0C" w:rsidRPr="00390A37">
        <w:rPr>
          <w:rFonts w:ascii="Arial" w:hAnsi="Arial" w:cs="Times New Roman"/>
          <w:b/>
          <w:i/>
          <w:smallCaps/>
          <w:lang w:eastAsia="fr-FR"/>
        </w:rPr>
        <w:t xml:space="preserve"> Normandie</w:t>
      </w:r>
    </w:p>
    <w:p w:rsidR="00AC5410" w:rsidRPr="00D64188" w:rsidRDefault="00AC5410" w:rsidP="00157FB5">
      <w:pPr>
        <w:tabs>
          <w:tab w:val="left" w:pos="426"/>
          <w:tab w:val="left" w:pos="5103"/>
        </w:tabs>
        <w:suppressAutoHyphens w:val="0"/>
        <w:jc w:val="both"/>
        <w:rPr>
          <w:rFonts w:ascii="Arial" w:hAnsi="Arial" w:cs="Times New Roman"/>
          <w:b/>
          <w:i/>
          <w:lang w:eastAsia="fr-FR"/>
        </w:rPr>
      </w:pPr>
    </w:p>
    <w:p w:rsidR="00FD5939" w:rsidRDefault="00FD5939" w:rsidP="0015164B">
      <w:pPr>
        <w:tabs>
          <w:tab w:val="left" w:pos="851"/>
        </w:tabs>
        <w:jc w:val="both"/>
        <w:rPr>
          <w:rFonts w:ascii="Arial" w:hAnsi="Arial" w:cs="Arial"/>
        </w:rPr>
      </w:pPr>
    </w:p>
    <w:p w:rsidR="00FD5939" w:rsidRDefault="00FD5939"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6" w:history="1">
        <w:r w:rsidRPr="00140738">
          <w:rPr>
            <w:rStyle w:val="Lienhypertexte"/>
            <w:rFonts w:ascii="Arial" w:hAnsi="Arial" w:cs="Arial"/>
          </w:rPr>
          <w:t>article R. 2191-59</w:t>
        </w:r>
      </w:hyperlink>
      <w:r>
        <w:rPr>
          <w:rFonts w:ascii="Arial" w:hAnsi="Arial" w:cs="Arial"/>
        </w:rPr>
        <w:t xml:space="preserve"> du </w:t>
      </w:r>
      <w:r w:rsidR="000914AD">
        <w:rPr>
          <w:rFonts w:ascii="Arial" w:hAnsi="Arial" w:cs="Arial"/>
        </w:rPr>
        <w:t>c</w:t>
      </w:r>
      <w:r>
        <w:rPr>
          <w:rFonts w:ascii="Arial" w:hAnsi="Arial" w:cs="Arial"/>
        </w:rPr>
        <w:t>ode de la commande publique, auquel renvoie l’</w:t>
      </w:r>
      <w:hyperlink r:id="rId27"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FD5939" w:rsidRDefault="00FD5939"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4D6318" w:rsidRPr="004D6318" w:rsidRDefault="004D6318" w:rsidP="004D6318">
      <w:pPr>
        <w:pStyle w:val="Titre1"/>
        <w:numPr>
          <w:ilvl w:val="0"/>
          <w:numId w:val="7"/>
        </w:numPr>
        <w:jc w:val="both"/>
        <w:rPr>
          <w:rFonts w:ascii="Arial" w:eastAsia="Calibri" w:hAnsi="Arial" w:cs="Arial"/>
          <w:bCs/>
          <w:i/>
          <w:iCs/>
        </w:rPr>
      </w:pPr>
    </w:p>
    <w:p w:rsidR="00A33C58" w:rsidRPr="00A33C58" w:rsidRDefault="00A33C58" w:rsidP="00A33C58">
      <w:pPr>
        <w:pStyle w:val="Titre1"/>
        <w:numPr>
          <w:ilvl w:val="0"/>
          <w:numId w:val="7"/>
        </w:numPr>
        <w:ind w:left="0" w:firstLine="0"/>
        <w:rPr>
          <w:rFonts w:ascii="Arial" w:eastAsia="Calibri" w:hAnsi="Arial" w:cs="Arial"/>
          <w:bCs/>
          <w:i/>
          <w:iCs/>
          <w:color w:val="0563C1"/>
          <w:highlight w:val="yellow"/>
          <w:u w:val="single"/>
        </w:rPr>
      </w:pPr>
      <w:r w:rsidRPr="00A33C58">
        <w:rPr>
          <w:rFonts w:ascii="Arial" w:eastAsia="Calibri" w:hAnsi="Arial" w:cs="Arial"/>
          <w:bCs/>
          <w:i/>
          <w:iCs/>
        </w:rPr>
        <w:t>Madame Sophie HINCOURT - CHU Caen Normandie / DAJ</w:t>
      </w:r>
      <w:r>
        <w:rPr>
          <w:rFonts w:ascii="Arial" w:eastAsia="Calibri" w:hAnsi="Arial" w:cs="Arial"/>
          <w:bCs/>
          <w:i/>
          <w:iCs/>
        </w:rPr>
        <w:t xml:space="preserve"> </w:t>
      </w:r>
      <w:r w:rsidRPr="00A33C58">
        <w:rPr>
          <w:rFonts w:ascii="Arial" w:eastAsia="Calibri" w:hAnsi="Arial" w:cs="Arial"/>
          <w:bCs/>
          <w:i/>
          <w:iCs/>
        </w:rPr>
        <w:t>-</w:t>
      </w:r>
      <w:r>
        <w:rPr>
          <w:rFonts w:ascii="Arial" w:eastAsia="Calibri" w:hAnsi="Arial" w:cs="Arial"/>
          <w:bCs/>
          <w:i/>
          <w:iCs/>
        </w:rPr>
        <w:t xml:space="preserve"> </w:t>
      </w:r>
      <w:r w:rsidRPr="00A33C58">
        <w:rPr>
          <w:rFonts w:ascii="Arial" w:eastAsia="Calibri" w:hAnsi="Arial" w:cs="Arial"/>
          <w:bCs/>
          <w:i/>
          <w:iCs/>
        </w:rPr>
        <w:t>Cellule des marchés - courriel :</w:t>
      </w:r>
      <w:r w:rsidRPr="00FC68E0">
        <w:rPr>
          <w:rFonts w:ascii="Arial" w:eastAsia="Calibri" w:hAnsi="Arial" w:cs="Arial"/>
          <w:bCs/>
          <w:i/>
          <w:iCs/>
          <w:color w:val="0563C1"/>
          <w:u w:val="single"/>
        </w:rPr>
        <w:t xml:space="preserve"> </w:t>
      </w:r>
      <w:hyperlink r:id="rId28" w:history="1">
        <w:r w:rsidRPr="00FC68E0">
          <w:rPr>
            <w:rFonts w:ascii="Arial" w:eastAsia="Calibri" w:hAnsi="Arial" w:cs="Arial"/>
            <w:bCs/>
            <w:i/>
            <w:iCs/>
            <w:color w:val="0563C1"/>
            <w:u w:val="single"/>
          </w:rPr>
          <w:t>hincourt-s@chu-caen.fr</w:t>
        </w:r>
      </w:hyperlink>
    </w:p>
    <w:p w:rsidR="00A33C58" w:rsidRPr="00A33C58" w:rsidRDefault="00A33C58" w:rsidP="004D6318">
      <w:pPr>
        <w:pStyle w:val="Titre1"/>
        <w:numPr>
          <w:ilvl w:val="0"/>
          <w:numId w:val="7"/>
        </w:numPr>
        <w:rPr>
          <w:rFonts w:ascii="Arial" w:eastAsia="Calibri" w:hAnsi="Arial" w:cs="Arial"/>
          <w:bCs/>
          <w:i/>
          <w:iCs/>
          <w:color w:val="0563C1"/>
          <w:highlight w:val="yellow"/>
          <w:u w:val="single"/>
        </w:rPr>
      </w:pPr>
    </w:p>
    <w:p w:rsidR="00683358" w:rsidRPr="00683358" w:rsidRDefault="00683358" w:rsidP="00683358">
      <w:pPr>
        <w:pStyle w:val="Titre1"/>
        <w:numPr>
          <w:ilvl w:val="0"/>
          <w:numId w:val="7"/>
        </w:numPr>
        <w:jc w:val="both"/>
        <w:rPr>
          <w:rFonts w:ascii="Arial" w:eastAsia="Calibri" w:hAnsi="Arial" w:cs="Arial"/>
          <w:color w:val="0563C1"/>
          <w:u w:val="single"/>
        </w:rPr>
      </w:pPr>
      <w:r w:rsidRPr="00683358">
        <w:rPr>
          <w:rFonts w:ascii="Arial" w:eastAsia="Calibri" w:hAnsi="Arial" w:cs="Arial"/>
          <w:bCs/>
          <w:i/>
          <w:iCs/>
        </w:rPr>
        <w:t xml:space="preserve">Madame TABESSE – C.H. Lisieux / Cellule financière – courriel : </w:t>
      </w:r>
      <w:hyperlink r:id="rId29" w:history="1">
        <w:r w:rsidRPr="00683358">
          <w:rPr>
            <w:rFonts w:ascii="Arial" w:eastAsia="Calibri" w:hAnsi="Arial" w:cs="Arial"/>
            <w:bCs/>
            <w:i/>
            <w:iCs/>
            <w:color w:val="0563C1"/>
            <w:u w:val="single"/>
          </w:rPr>
          <w:t>s.tabesse@ch-lisieux.fr</w:t>
        </w:r>
      </w:hyperlink>
    </w:p>
    <w:p w:rsidR="00917B0C" w:rsidRPr="004D6318" w:rsidRDefault="004D6318" w:rsidP="004D6318">
      <w:pPr>
        <w:pStyle w:val="Titre1"/>
        <w:numPr>
          <w:ilvl w:val="0"/>
          <w:numId w:val="7"/>
        </w:numPr>
        <w:rPr>
          <w:rFonts w:ascii="Arial" w:eastAsia="Calibri" w:hAnsi="Arial" w:cs="Arial"/>
          <w:bCs/>
          <w:i/>
          <w:iCs/>
          <w:color w:val="0563C1"/>
          <w:highlight w:val="yellow"/>
          <w:u w:val="single"/>
        </w:rPr>
      </w:pPr>
      <w:r w:rsidRPr="004D6318">
        <w:rPr>
          <w:rFonts w:ascii="Arial" w:eastAsia="Calibri" w:hAnsi="Arial" w:cs="Arial"/>
          <w:bCs/>
          <w:i/>
          <w:iCs/>
          <w:color w:val="0563C1"/>
          <w:highlight w:val="yellow"/>
          <w:u w:val="single"/>
        </w:rPr>
        <w:t xml:space="preserve"> </w:t>
      </w:r>
    </w:p>
    <w:p w:rsidR="0087743A" w:rsidRDefault="0087743A">
      <w:pPr>
        <w:suppressAutoHyphens w:val="0"/>
        <w:rPr>
          <w:rFonts w:ascii="Arial" w:hAnsi="Arial" w:cs="Arial"/>
        </w:rPr>
      </w:pPr>
    </w:p>
    <w:p w:rsidR="00103F52" w:rsidRDefault="00FD5939" w:rsidP="0087743A">
      <w:pPr>
        <w:tabs>
          <w:tab w:val="left" w:pos="720"/>
          <w:tab w:val="left" w:pos="851"/>
        </w:tabs>
        <w:spacing w:after="120"/>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r w:rsidR="0087743A">
        <w:rPr>
          <w:rFonts w:ascii="Arial" w:hAnsi="Arial" w:cs="Arial"/>
        </w:rPr>
        <w:t> :</w:t>
      </w:r>
    </w:p>
    <w:tbl>
      <w:tblPr>
        <w:tblpPr w:leftFromText="141" w:rightFromText="141" w:vertAnchor="text" w:horzAnchor="margin" w:tblpXSpec="center" w:tblpY="93"/>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3118"/>
        <w:gridCol w:w="3119"/>
        <w:gridCol w:w="1750"/>
      </w:tblGrid>
      <w:tr w:rsidR="005D202F" w:rsidRPr="00A8226C" w:rsidTr="004D6318">
        <w:trPr>
          <w:trHeight w:val="465"/>
        </w:trPr>
        <w:tc>
          <w:tcPr>
            <w:tcW w:w="1986" w:type="dxa"/>
            <w:shd w:val="clear" w:color="auto" w:fill="BDD6EE"/>
            <w:vAlign w:val="center"/>
          </w:tcPr>
          <w:p w:rsidR="005D202F" w:rsidRPr="00F34B44" w:rsidRDefault="005D202F" w:rsidP="005D202F">
            <w:pPr>
              <w:jc w:val="center"/>
              <w:rPr>
                <w:rFonts w:ascii="Arial" w:eastAsia="Calibri" w:hAnsi="Arial" w:cs="Arial"/>
                <w:color w:val="000000"/>
                <w:sz w:val="18"/>
                <w:szCs w:val="18"/>
                <w:lang w:eastAsia="en-US"/>
              </w:rPr>
            </w:pPr>
            <w:r w:rsidRPr="00F34B44">
              <w:rPr>
                <w:rFonts w:ascii="Arial" w:eastAsia="Calibri" w:hAnsi="Arial" w:cs="Arial"/>
                <w:b/>
                <w:bCs/>
                <w:color w:val="000000"/>
                <w:sz w:val="18"/>
                <w:szCs w:val="18"/>
                <w:lang w:eastAsia="en-US"/>
              </w:rPr>
              <w:t>Etablissement</w:t>
            </w:r>
          </w:p>
        </w:tc>
        <w:tc>
          <w:tcPr>
            <w:tcW w:w="3118" w:type="dxa"/>
            <w:shd w:val="clear" w:color="auto" w:fill="BDD6EE"/>
            <w:vAlign w:val="center"/>
          </w:tcPr>
          <w:p w:rsidR="005D202F" w:rsidRPr="00F34B44" w:rsidRDefault="005D202F" w:rsidP="005D202F">
            <w:pPr>
              <w:jc w:val="center"/>
              <w:rPr>
                <w:rFonts w:ascii="Arial" w:eastAsia="Calibri" w:hAnsi="Arial" w:cs="Arial"/>
                <w:color w:val="000000"/>
                <w:sz w:val="18"/>
                <w:szCs w:val="18"/>
                <w:lang w:eastAsia="en-US"/>
              </w:rPr>
            </w:pPr>
            <w:r w:rsidRPr="00F34B44">
              <w:rPr>
                <w:rFonts w:ascii="Arial" w:eastAsia="Calibri" w:hAnsi="Arial" w:cs="Arial"/>
                <w:b/>
                <w:bCs/>
                <w:color w:val="000000"/>
                <w:sz w:val="18"/>
                <w:szCs w:val="18"/>
                <w:lang w:eastAsia="en-US"/>
              </w:rPr>
              <w:t>Comptable assignataire</w:t>
            </w:r>
          </w:p>
        </w:tc>
        <w:tc>
          <w:tcPr>
            <w:tcW w:w="3119" w:type="dxa"/>
            <w:shd w:val="clear" w:color="auto" w:fill="BDD6EE"/>
            <w:vAlign w:val="center"/>
          </w:tcPr>
          <w:p w:rsidR="005D202F" w:rsidRPr="00F34B44" w:rsidRDefault="005D202F" w:rsidP="005D202F">
            <w:pPr>
              <w:jc w:val="center"/>
              <w:rPr>
                <w:rFonts w:ascii="Arial" w:eastAsia="Calibri" w:hAnsi="Arial" w:cs="Arial"/>
                <w:color w:val="000000"/>
                <w:sz w:val="18"/>
                <w:szCs w:val="18"/>
                <w:lang w:eastAsia="en-US"/>
              </w:rPr>
            </w:pPr>
            <w:r w:rsidRPr="00F34B44">
              <w:rPr>
                <w:rFonts w:ascii="Arial" w:eastAsia="Calibri" w:hAnsi="Arial" w:cs="Arial"/>
                <w:b/>
                <w:bCs/>
                <w:color w:val="000000"/>
                <w:sz w:val="18"/>
                <w:szCs w:val="18"/>
                <w:lang w:eastAsia="en-US"/>
              </w:rPr>
              <w:t>Adresse</w:t>
            </w:r>
          </w:p>
        </w:tc>
        <w:tc>
          <w:tcPr>
            <w:tcW w:w="1750" w:type="dxa"/>
            <w:shd w:val="clear" w:color="auto" w:fill="BDD6EE"/>
            <w:vAlign w:val="center"/>
          </w:tcPr>
          <w:p w:rsidR="005D202F" w:rsidRPr="00F34B44" w:rsidRDefault="005D202F" w:rsidP="005D202F">
            <w:pPr>
              <w:jc w:val="center"/>
              <w:rPr>
                <w:rFonts w:ascii="Arial" w:eastAsia="Calibri" w:hAnsi="Arial" w:cs="Arial"/>
                <w:color w:val="000000"/>
                <w:sz w:val="18"/>
                <w:szCs w:val="18"/>
                <w:lang w:eastAsia="en-US"/>
              </w:rPr>
            </w:pPr>
            <w:r w:rsidRPr="00F34B44">
              <w:rPr>
                <w:rFonts w:ascii="Arial" w:eastAsia="Calibri" w:hAnsi="Arial" w:cs="Arial"/>
                <w:b/>
                <w:bCs/>
                <w:color w:val="000000"/>
                <w:sz w:val="18"/>
                <w:szCs w:val="18"/>
                <w:lang w:eastAsia="en-US"/>
              </w:rPr>
              <w:t>Téléphone</w:t>
            </w:r>
          </w:p>
        </w:tc>
      </w:tr>
      <w:tr w:rsidR="005D202F" w:rsidRPr="003C7D13" w:rsidTr="004D6318">
        <w:trPr>
          <w:trHeight w:val="1071"/>
        </w:trPr>
        <w:tc>
          <w:tcPr>
            <w:tcW w:w="1986" w:type="dxa"/>
            <w:vAlign w:val="center"/>
          </w:tcPr>
          <w:p w:rsidR="005D202F" w:rsidRPr="00F62667" w:rsidRDefault="005D202F" w:rsidP="005D202F">
            <w:pPr>
              <w:jc w:val="center"/>
              <w:rPr>
                <w:rFonts w:ascii="Arial" w:hAnsi="Arial" w:cs="Arial"/>
                <w:b/>
                <w:bCs/>
                <w:color w:val="000000"/>
              </w:rPr>
            </w:pPr>
            <w:r w:rsidRPr="00F62667">
              <w:rPr>
                <w:rFonts w:ascii="Arial" w:hAnsi="Arial" w:cs="Arial"/>
                <w:b/>
                <w:bCs/>
                <w:color w:val="000000"/>
              </w:rPr>
              <w:t xml:space="preserve">CH </w:t>
            </w:r>
            <w:r w:rsidR="00683358">
              <w:rPr>
                <w:rFonts w:ascii="Arial" w:hAnsi="Arial" w:cs="Arial"/>
                <w:b/>
                <w:bCs/>
                <w:color w:val="000000"/>
              </w:rPr>
              <w:t>Lisieux</w:t>
            </w:r>
          </w:p>
        </w:tc>
        <w:tc>
          <w:tcPr>
            <w:tcW w:w="3118" w:type="dxa"/>
            <w:vAlign w:val="center"/>
          </w:tcPr>
          <w:p w:rsidR="005D202F" w:rsidRPr="00F62667" w:rsidRDefault="00AC5410" w:rsidP="005D202F">
            <w:pPr>
              <w:jc w:val="center"/>
              <w:rPr>
                <w:rFonts w:ascii="Arial" w:hAnsi="Arial" w:cs="Arial"/>
                <w:color w:val="000000"/>
              </w:rPr>
            </w:pPr>
            <w:r>
              <w:rPr>
                <w:rFonts w:ascii="Arial" w:hAnsi="Arial" w:cs="Arial"/>
                <w:color w:val="000000"/>
              </w:rPr>
              <w:t>Madame la</w:t>
            </w:r>
            <w:r w:rsidR="005D202F" w:rsidRPr="00F62667">
              <w:rPr>
                <w:rFonts w:ascii="Arial" w:hAnsi="Arial" w:cs="Arial"/>
                <w:color w:val="000000"/>
              </w:rPr>
              <w:t xml:space="preserve"> </w:t>
            </w:r>
            <w:r w:rsidRPr="00F62667">
              <w:rPr>
                <w:rFonts w:ascii="Arial" w:hAnsi="Arial" w:cs="Arial"/>
                <w:color w:val="000000"/>
              </w:rPr>
              <w:t>Trésorièr</w:t>
            </w:r>
            <w:r>
              <w:rPr>
                <w:rFonts w:ascii="Arial" w:hAnsi="Arial" w:cs="Arial"/>
                <w:color w:val="000000"/>
              </w:rPr>
              <w:t xml:space="preserve">e </w:t>
            </w:r>
            <w:r w:rsidR="005D202F" w:rsidRPr="00F62667">
              <w:rPr>
                <w:rFonts w:ascii="Arial" w:hAnsi="Arial" w:cs="Arial"/>
                <w:color w:val="000000"/>
              </w:rPr>
              <w:t>Principal</w:t>
            </w:r>
            <w:r>
              <w:rPr>
                <w:rFonts w:ascii="Arial" w:hAnsi="Arial" w:cs="Arial"/>
                <w:color w:val="000000"/>
              </w:rPr>
              <w:t>e</w:t>
            </w:r>
          </w:p>
        </w:tc>
        <w:tc>
          <w:tcPr>
            <w:tcW w:w="3119" w:type="dxa"/>
            <w:vAlign w:val="center"/>
          </w:tcPr>
          <w:p w:rsidR="005D202F" w:rsidRDefault="00AC5410" w:rsidP="005D202F">
            <w:pPr>
              <w:jc w:val="center"/>
              <w:rPr>
                <w:rFonts w:ascii="Arial" w:hAnsi="Arial" w:cs="Arial"/>
                <w:color w:val="000000"/>
              </w:rPr>
            </w:pPr>
            <w:r>
              <w:rPr>
                <w:rFonts w:ascii="Arial" w:hAnsi="Arial" w:cs="Arial"/>
                <w:color w:val="000000"/>
              </w:rPr>
              <w:t xml:space="preserve">145 rue de la </w:t>
            </w:r>
            <w:proofErr w:type="spellStart"/>
            <w:r>
              <w:rPr>
                <w:rFonts w:ascii="Arial" w:hAnsi="Arial" w:cs="Arial"/>
                <w:color w:val="000000"/>
              </w:rPr>
              <w:t>Délivrande</w:t>
            </w:r>
            <w:proofErr w:type="spellEnd"/>
          </w:p>
          <w:p w:rsidR="00AC5410" w:rsidRDefault="00AC5410" w:rsidP="005D202F">
            <w:pPr>
              <w:jc w:val="center"/>
              <w:rPr>
                <w:rFonts w:ascii="Arial" w:hAnsi="Arial" w:cs="Arial"/>
              </w:rPr>
            </w:pPr>
            <w:r>
              <w:rPr>
                <w:rFonts w:ascii="Arial" w:hAnsi="Arial" w:cs="Arial"/>
              </w:rPr>
              <w:t>14000 CAEN</w:t>
            </w:r>
          </w:p>
          <w:p w:rsidR="00AC5410" w:rsidRPr="00F62667" w:rsidRDefault="00864054" w:rsidP="00AC5410">
            <w:pPr>
              <w:jc w:val="center"/>
              <w:rPr>
                <w:rFonts w:ascii="Arial" w:hAnsi="Arial" w:cs="Arial"/>
              </w:rPr>
            </w:pPr>
            <w:hyperlink r:id="rId30" w:history="1">
              <w:r w:rsidR="00AC5410" w:rsidRPr="00167A31">
                <w:rPr>
                  <w:rStyle w:val="Lienhypertexte"/>
                  <w:rFonts w:ascii="Arial" w:hAnsi="Arial" w:cs="Arial"/>
                </w:rPr>
                <w:t>t014014@dgfip.finances.gouv.fr</w:t>
              </w:r>
            </w:hyperlink>
          </w:p>
        </w:tc>
        <w:tc>
          <w:tcPr>
            <w:tcW w:w="1750" w:type="dxa"/>
            <w:vAlign w:val="center"/>
          </w:tcPr>
          <w:p w:rsidR="005D202F" w:rsidRPr="00F62667" w:rsidRDefault="00AC5410" w:rsidP="005D202F">
            <w:pPr>
              <w:jc w:val="center"/>
              <w:rPr>
                <w:rFonts w:ascii="Arial" w:eastAsia="Calibri" w:hAnsi="Arial" w:cs="Arial"/>
                <w:color w:val="000000"/>
                <w:lang w:eastAsia="en-US"/>
              </w:rPr>
            </w:pPr>
            <w:r>
              <w:rPr>
                <w:rFonts w:ascii="Arial" w:hAnsi="Arial" w:cs="Arial"/>
                <w:color w:val="000000"/>
              </w:rPr>
              <w:t>02 31 47 11 11</w:t>
            </w:r>
          </w:p>
        </w:tc>
      </w:tr>
    </w:tbl>
    <w:p w:rsidR="00FE173C" w:rsidRDefault="00FE173C" w:rsidP="0087743A">
      <w:pPr>
        <w:tabs>
          <w:tab w:val="left" w:pos="720"/>
          <w:tab w:val="left" w:pos="851"/>
        </w:tabs>
        <w:spacing w:after="120"/>
        <w:jc w:val="both"/>
        <w:rPr>
          <w:rFonts w:ascii="Arial" w:hAnsi="Arial" w:cs="Arial"/>
          <w:i/>
          <w:iCs/>
          <w:sz w:val="18"/>
          <w:szCs w:val="18"/>
        </w:rPr>
      </w:pPr>
    </w:p>
    <w:p w:rsidR="00FD5939" w:rsidRDefault="00FD5939"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00556EDD">
        <w:rPr>
          <w:rFonts w:ascii="Arial" w:hAnsi="Arial" w:cs="Arial"/>
        </w:rPr>
        <w:t>Imputation</w:t>
      </w:r>
      <w:proofErr w:type="gramEnd"/>
      <w:r w:rsidR="00556EDD">
        <w:rPr>
          <w:rFonts w:ascii="Arial" w:hAnsi="Arial" w:cs="Arial"/>
        </w:rPr>
        <w:t xml:space="preserve"> budgétaire : </w:t>
      </w: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4D6318" w:rsidRDefault="004D6318" w:rsidP="00C94B2A">
      <w:pPr>
        <w:pStyle w:val="fcase2metab"/>
        <w:tabs>
          <w:tab w:val="left" w:pos="2845"/>
        </w:tabs>
        <w:rPr>
          <w:rFonts w:ascii="Arial" w:hAnsi="Arial" w:cs="Arial"/>
        </w:rPr>
      </w:pPr>
    </w:p>
    <w:p w:rsidR="00917B0C" w:rsidRDefault="00917B0C" w:rsidP="00C94B2A">
      <w:pPr>
        <w:pStyle w:val="fcase2metab"/>
        <w:tabs>
          <w:tab w:val="left" w:pos="2845"/>
        </w:tabs>
        <w:rPr>
          <w:rFonts w:ascii="Arial" w:hAnsi="Arial" w:cs="Arial"/>
        </w:rPr>
      </w:pPr>
    </w:p>
    <w:p w:rsidR="004D6318" w:rsidRDefault="004D6318" w:rsidP="0015164B">
      <w:pPr>
        <w:suppressAutoHyphens w:val="0"/>
        <w:rPr>
          <w:rFonts w:ascii="Arial" w:hAnsi="Arial" w:cs="Arial"/>
          <w:lang w:eastAsia="fr-FR"/>
        </w:rPr>
      </w:pPr>
    </w:p>
    <w:p w:rsidR="004D6318" w:rsidRDefault="004D6318" w:rsidP="0015164B">
      <w:pPr>
        <w:suppressAutoHyphens w:val="0"/>
        <w:rPr>
          <w:rFonts w:ascii="Arial" w:hAnsi="Arial" w:cs="Arial"/>
          <w:lang w:eastAsia="fr-FR"/>
        </w:rPr>
      </w:pPr>
    </w:p>
    <w:p w:rsidR="00FD5939" w:rsidRPr="00D64188" w:rsidRDefault="00FD5939"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FD5939" w:rsidRDefault="00FD5939"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FD5939" w:rsidRDefault="00FE173C"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Pr>
          <w:rFonts w:ascii="Arial" w:hAnsi="Arial" w:cs="Arial"/>
          <w:lang w:eastAsia="fr-FR"/>
        </w:rPr>
        <w:fldChar w:fldCharType="end"/>
      </w:r>
      <w:bookmarkEnd w:id="4"/>
      <w:r w:rsidR="00FD5939" w:rsidRPr="00367CCF">
        <w:rPr>
          <w:rFonts w:ascii="Arial" w:hAnsi="Arial" w:cs="Arial"/>
          <w:lang w:eastAsia="fr-FR"/>
        </w:rPr>
        <w:t xml:space="preserve"> Annex</w:t>
      </w:r>
      <w:r w:rsidR="00B030B4" w:rsidRPr="00367CCF">
        <w:rPr>
          <w:rFonts w:ascii="Arial" w:hAnsi="Arial" w:cs="Arial"/>
          <w:lang w:eastAsia="fr-FR"/>
        </w:rPr>
        <w:t xml:space="preserve">e n° 1 relative </w:t>
      </w:r>
      <w:r w:rsidR="008D320F">
        <w:rPr>
          <w:rFonts w:ascii="Arial" w:hAnsi="Arial" w:cs="Arial"/>
          <w:lang w:eastAsia="fr-FR"/>
        </w:rPr>
        <w:t xml:space="preserve">à </w:t>
      </w:r>
      <w:r w:rsidR="008D320F" w:rsidRPr="0065392D">
        <w:rPr>
          <w:rFonts w:ascii="Arial" w:hAnsi="Arial" w:cs="Arial"/>
          <w:lang w:eastAsia="fr-FR"/>
        </w:rPr>
        <w:t>la décomposition du prix global et forfaitaire</w:t>
      </w:r>
      <w:r w:rsidR="00917B0C">
        <w:rPr>
          <w:rFonts w:ascii="Arial" w:hAnsi="Arial" w:cs="Arial"/>
          <w:lang w:eastAsia="fr-FR"/>
        </w:rPr>
        <w:t xml:space="preserve"> </w:t>
      </w:r>
      <w:r w:rsidR="00FD5939" w:rsidRPr="0065392D">
        <w:rPr>
          <w:rFonts w:ascii="Arial" w:hAnsi="Arial" w:cs="Arial"/>
          <w:lang w:eastAsia="fr-FR"/>
        </w:rPr>
        <w:t>;</w:t>
      </w:r>
    </w:p>
    <w:p w:rsidR="00367CCF" w:rsidRDefault="006C5D02" w:rsidP="00367CCF">
      <w:pPr>
        <w:suppressAutoHyphens w:val="0"/>
        <w:spacing w:before="240"/>
        <w:ind w:left="284"/>
        <w:jc w:val="both"/>
        <w:rPr>
          <w:rFonts w:ascii="Arial" w:hAnsi="Arial" w:cs="Arial"/>
          <w:lang w:eastAsia="fr-FR"/>
        </w:rPr>
      </w:pPr>
      <w:r w:rsidRPr="000914AD">
        <w:rPr>
          <w:rFonts w:ascii="Arial" w:hAnsi="Arial" w:cs="Arial"/>
          <w:lang w:eastAsia="fr-FR"/>
        </w:rPr>
        <w:fldChar w:fldCharType="begin">
          <w:ffData>
            <w:name w:val=""/>
            <w:enabled/>
            <w:calcOnExit w:val="0"/>
            <w:checkBox>
              <w:sizeAuto/>
              <w:default w:val="1"/>
            </w:checkBox>
          </w:ffData>
        </w:fldChar>
      </w:r>
      <w:r w:rsidRPr="000914AD">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sidRPr="000914AD">
        <w:rPr>
          <w:rFonts w:ascii="Arial" w:hAnsi="Arial" w:cs="Arial"/>
          <w:lang w:eastAsia="fr-FR"/>
        </w:rPr>
        <w:fldChar w:fldCharType="end"/>
      </w:r>
      <w:r w:rsidR="00367CCF" w:rsidRPr="000914AD">
        <w:rPr>
          <w:rFonts w:ascii="Arial" w:hAnsi="Arial" w:cs="Arial"/>
          <w:lang w:eastAsia="fr-FR"/>
        </w:rPr>
        <w:t xml:space="preserve"> Annexe n° 2 </w:t>
      </w:r>
      <w:proofErr w:type="gramStart"/>
      <w:r w:rsidR="00367CCF" w:rsidRPr="000914AD">
        <w:rPr>
          <w:rFonts w:ascii="Arial" w:hAnsi="Arial" w:cs="Arial"/>
          <w:lang w:eastAsia="fr-FR"/>
        </w:rPr>
        <w:t>relative</w:t>
      </w:r>
      <w:proofErr w:type="gramEnd"/>
      <w:r w:rsidR="00367CCF" w:rsidRPr="000914AD">
        <w:rPr>
          <w:rFonts w:ascii="Arial" w:hAnsi="Arial" w:cs="Arial"/>
          <w:lang w:eastAsia="fr-FR"/>
        </w:rPr>
        <w:t xml:space="preserve"> </w:t>
      </w:r>
      <w:r w:rsidR="00F957D6" w:rsidRPr="000914AD">
        <w:rPr>
          <w:rFonts w:ascii="Arial" w:hAnsi="Arial" w:cs="Arial"/>
          <w:lang w:eastAsia="fr-FR"/>
        </w:rPr>
        <w:t>à la composition de l’équipe </w:t>
      </w:r>
      <w:r w:rsidR="00367CCF" w:rsidRPr="000914AD">
        <w:rPr>
          <w:rFonts w:ascii="Arial" w:hAnsi="Arial" w:cs="Arial"/>
          <w:lang w:eastAsia="fr-FR"/>
        </w:rPr>
        <w:t>;</w:t>
      </w:r>
      <w:r w:rsidR="00367CCF" w:rsidRPr="0065392D">
        <w:rPr>
          <w:rFonts w:ascii="Arial" w:hAnsi="Arial" w:cs="Arial"/>
          <w:lang w:eastAsia="fr-FR"/>
        </w:rPr>
        <w:t> </w:t>
      </w:r>
    </w:p>
    <w:bookmarkStart w:id="5" w:name="_Hlk227072029"/>
    <w:p w:rsidR="00FD5939" w:rsidRPr="0065392D" w:rsidRDefault="007B18D7"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Pr>
          <w:rFonts w:ascii="Arial" w:hAnsi="Arial" w:cs="Arial"/>
          <w:lang w:eastAsia="fr-FR"/>
        </w:rPr>
        <w:fldChar w:fldCharType="end"/>
      </w:r>
      <w:r w:rsidR="00367CCF" w:rsidRPr="0065392D">
        <w:rPr>
          <w:rFonts w:ascii="Arial" w:hAnsi="Arial" w:cs="Arial"/>
          <w:lang w:eastAsia="fr-FR"/>
        </w:rPr>
        <w:t xml:space="preserve"> Annexe n° </w:t>
      </w:r>
      <w:r>
        <w:rPr>
          <w:rFonts w:ascii="Arial" w:hAnsi="Arial" w:cs="Arial"/>
          <w:lang w:eastAsia="fr-FR"/>
        </w:rPr>
        <w:t>3</w:t>
      </w:r>
      <w:r w:rsidR="00FD5939" w:rsidRPr="0065392D">
        <w:rPr>
          <w:rFonts w:ascii="Arial" w:hAnsi="Arial" w:cs="Arial"/>
          <w:lang w:eastAsia="fr-FR"/>
        </w:rPr>
        <w:t xml:space="preserve"> </w:t>
      </w:r>
      <w:proofErr w:type="gramStart"/>
      <w:r w:rsidR="00FD5939" w:rsidRPr="0065392D">
        <w:rPr>
          <w:rFonts w:ascii="Arial" w:hAnsi="Arial" w:cs="Arial"/>
          <w:lang w:eastAsia="fr-FR"/>
        </w:rPr>
        <w:t>relative</w:t>
      </w:r>
      <w:proofErr w:type="gramEnd"/>
      <w:r w:rsidR="00F957D6" w:rsidRPr="0065392D">
        <w:rPr>
          <w:rFonts w:ascii="Arial" w:hAnsi="Arial" w:cs="Arial"/>
          <w:lang w:eastAsia="fr-FR"/>
        </w:rPr>
        <w:t xml:space="preserve"> </w:t>
      </w:r>
      <w:r w:rsidR="000914AD">
        <w:rPr>
          <w:rFonts w:ascii="Arial" w:hAnsi="Arial" w:cs="Arial"/>
          <w:lang w:eastAsia="fr-FR"/>
        </w:rPr>
        <w:t xml:space="preserve">au </w:t>
      </w:r>
      <w:r w:rsidR="000914AD" w:rsidRPr="000914AD">
        <w:rPr>
          <w:rFonts w:ascii="Arial" w:hAnsi="Arial" w:cs="Arial"/>
          <w:bCs/>
          <w:lang w:eastAsia="fr-FR"/>
        </w:rPr>
        <w:t>cadre des références prévues pour le suivi de l’opération</w:t>
      </w:r>
      <w:r w:rsidR="000914AD">
        <w:rPr>
          <w:rFonts w:ascii="Arial" w:hAnsi="Arial" w:cs="Arial"/>
          <w:lang w:eastAsia="fr-FR"/>
        </w:rPr>
        <w:t xml:space="preserve"> </w:t>
      </w:r>
      <w:r w:rsidR="00FD5939" w:rsidRPr="0065392D">
        <w:rPr>
          <w:rFonts w:ascii="Arial" w:hAnsi="Arial" w:cs="Arial"/>
          <w:lang w:eastAsia="fr-FR"/>
        </w:rPr>
        <w:t>; </w:t>
      </w:r>
      <w:bookmarkEnd w:id="5"/>
    </w:p>
    <w:p w:rsidR="000914AD" w:rsidRDefault="000914AD"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Pr>
          <w:rFonts w:ascii="Arial" w:hAnsi="Arial" w:cs="Arial"/>
          <w:lang w:eastAsia="fr-FR"/>
        </w:rPr>
        <w:fldChar w:fldCharType="end"/>
      </w:r>
      <w:r w:rsidRPr="0065392D">
        <w:rPr>
          <w:rFonts w:ascii="Arial" w:hAnsi="Arial" w:cs="Arial"/>
          <w:lang w:eastAsia="fr-FR"/>
        </w:rPr>
        <w:t xml:space="preserve"> Annexe n° </w:t>
      </w:r>
      <w:r>
        <w:rPr>
          <w:rFonts w:ascii="Arial" w:hAnsi="Arial" w:cs="Arial"/>
          <w:lang w:eastAsia="fr-FR"/>
        </w:rPr>
        <w:t>4</w:t>
      </w:r>
      <w:r w:rsidRPr="0065392D">
        <w:rPr>
          <w:rFonts w:ascii="Arial" w:hAnsi="Arial" w:cs="Arial"/>
          <w:lang w:eastAsia="fr-FR"/>
        </w:rPr>
        <w:t xml:space="preserve"> </w:t>
      </w:r>
      <w:proofErr w:type="gramStart"/>
      <w:r w:rsidRPr="0065392D">
        <w:rPr>
          <w:rFonts w:ascii="Arial" w:hAnsi="Arial" w:cs="Arial"/>
          <w:lang w:eastAsia="fr-FR"/>
        </w:rPr>
        <w:t>relative</w:t>
      </w:r>
      <w:proofErr w:type="gramEnd"/>
      <w:r w:rsidRPr="0065392D">
        <w:rPr>
          <w:rFonts w:ascii="Arial" w:hAnsi="Arial" w:cs="Arial"/>
          <w:lang w:eastAsia="fr-FR"/>
        </w:rPr>
        <w:t xml:space="preserve"> au relevé d’identité bancaire ou postal ; </w:t>
      </w:r>
    </w:p>
    <w:p w:rsidR="00FD5939" w:rsidRPr="004F0908" w:rsidRDefault="00FD5939" w:rsidP="00CB58F7">
      <w:pPr>
        <w:suppressAutoHyphens w:val="0"/>
        <w:spacing w:before="240"/>
        <w:ind w:left="284"/>
        <w:jc w:val="both"/>
        <w:rPr>
          <w:rFonts w:ascii="Arial" w:hAnsi="Arial" w:cs="Arial"/>
          <w:lang w:eastAsia="fr-FR"/>
        </w:rPr>
      </w:pPr>
      <w:r w:rsidRPr="004F0908">
        <w:rPr>
          <w:rFonts w:ascii="Arial" w:hAnsi="Arial" w:cs="Arial"/>
          <w:lang w:eastAsia="fr-FR"/>
        </w:rPr>
        <w:fldChar w:fldCharType="begin">
          <w:ffData>
            <w:name w:val="CaseACocher111"/>
            <w:enabled/>
            <w:calcOnExit w:val="0"/>
            <w:checkBox>
              <w:sizeAuto/>
              <w:default w:val="0"/>
            </w:checkBox>
          </w:ffData>
        </w:fldChar>
      </w:r>
      <w:r w:rsidRPr="004F0908">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sidRPr="004F0908">
        <w:rPr>
          <w:rFonts w:ascii="Arial" w:hAnsi="Arial" w:cs="Arial"/>
          <w:lang w:eastAsia="fr-FR"/>
        </w:rPr>
        <w:fldChar w:fldCharType="end"/>
      </w:r>
      <w:r w:rsidRPr="004F0908">
        <w:rPr>
          <w:rFonts w:ascii="Arial" w:hAnsi="Arial" w:cs="Arial"/>
          <w:lang w:eastAsia="fr-FR"/>
        </w:rPr>
        <w:t xml:space="preserve"> Annexe n°… relative à la présentation d’un sous-traitant (ou DC4) ;</w:t>
      </w:r>
    </w:p>
    <w:p w:rsidR="00FD5939" w:rsidRPr="00D64188" w:rsidRDefault="00FD5939" w:rsidP="00CB58F7">
      <w:pPr>
        <w:suppressAutoHyphens w:val="0"/>
        <w:spacing w:before="240"/>
        <w:ind w:left="284"/>
        <w:jc w:val="both"/>
        <w:rPr>
          <w:rFonts w:ascii="Arial" w:hAnsi="Arial" w:cs="Arial"/>
          <w:lang w:eastAsia="fr-FR"/>
        </w:rPr>
      </w:pPr>
      <w:r w:rsidRPr="004F0908">
        <w:rPr>
          <w:rFonts w:ascii="Arial" w:hAnsi="Arial" w:cs="Arial"/>
          <w:lang w:eastAsia="fr-FR"/>
        </w:rPr>
        <w:fldChar w:fldCharType="begin">
          <w:ffData>
            <w:name w:val="CaseACocher111"/>
            <w:enabled/>
            <w:calcOnExit w:val="0"/>
            <w:checkBox>
              <w:sizeAuto/>
              <w:default w:val="0"/>
            </w:checkBox>
          </w:ffData>
        </w:fldChar>
      </w:r>
      <w:r w:rsidRPr="004F0908">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sidRPr="004F0908">
        <w:rPr>
          <w:rFonts w:ascii="Arial" w:hAnsi="Arial" w:cs="Arial"/>
          <w:lang w:eastAsia="fr-FR"/>
        </w:rPr>
        <w:fldChar w:fldCharType="end"/>
      </w:r>
      <w:r w:rsidRPr="004F0908">
        <w:rPr>
          <w:rFonts w:ascii="Arial" w:hAnsi="Arial" w:cs="Arial"/>
          <w:lang w:eastAsia="fr-FR"/>
        </w:rPr>
        <w:t xml:space="preserve"> Annexe n°… relative aux demandes de précisions ou de compléments sur l</w:t>
      </w:r>
      <w:r w:rsidRPr="00D64188">
        <w:rPr>
          <w:rFonts w:ascii="Arial" w:hAnsi="Arial" w:cs="Arial"/>
          <w:lang w:eastAsia="fr-FR"/>
        </w:rPr>
        <w:t>a teneur des offres (ou OUV6/7) ;</w:t>
      </w:r>
    </w:p>
    <w:p w:rsidR="00FD5939" w:rsidRPr="00D64188" w:rsidRDefault="00FD5939"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FD5939" w:rsidRPr="00D64188" w:rsidRDefault="0011758E" w:rsidP="0065392D">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64054">
        <w:rPr>
          <w:rFonts w:ascii="Arial" w:hAnsi="Arial" w:cs="Arial"/>
          <w:lang w:eastAsia="fr-FR"/>
        </w:rPr>
      </w:r>
      <w:r w:rsidR="00864054">
        <w:rPr>
          <w:rFonts w:ascii="Arial" w:hAnsi="Arial" w:cs="Arial"/>
          <w:lang w:eastAsia="fr-FR"/>
        </w:rPr>
        <w:fldChar w:fldCharType="separate"/>
      </w:r>
      <w:r>
        <w:rPr>
          <w:rFonts w:ascii="Arial" w:hAnsi="Arial" w:cs="Arial"/>
          <w:lang w:eastAsia="fr-FR"/>
        </w:rPr>
        <w:fldChar w:fldCharType="end"/>
      </w:r>
      <w:r w:rsidR="00FD5939" w:rsidRPr="00D64188">
        <w:rPr>
          <w:rFonts w:ascii="Arial" w:hAnsi="Arial" w:cs="Arial"/>
          <w:lang w:eastAsia="fr-FR"/>
        </w:rPr>
        <w:t xml:space="preserve"> </w:t>
      </w:r>
      <w:r w:rsidR="00FD5939" w:rsidRPr="000914AD">
        <w:rPr>
          <w:rFonts w:ascii="Arial" w:hAnsi="Arial" w:cs="Arial"/>
          <w:lang w:eastAsia="fr-FR"/>
        </w:rPr>
        <w:t xml:space="preserve">Autres annexes </w:t>
      </w:r>
      <w:r w:rsidR="00FD5939" w:rsidRPr="000914AD">
        <w:rPr>
          <w:rFonts w:ascii="Arial" w:hAnsi="Arial" w:cs="Arial"/>
          <w:i/>
          <w:iCs/>
          <w:sz w:val="18"/>
          <w:szCs w:val="18"/>
          <w:lang w:eastAsia="fr-FR"/>
        </w:rPr>
        <w:t>(A préciser)</w:t>
      </w:r>
      <w:r w:rsidR="008D320F" w:rsidRPr="000914AD">
        <w:rPr>
          <w:rFonts w:ascii="Arial" w:hAnsi="Arial" w:cs="Arial"/>
          <w:lang w:eastAsia="fr-FR"/>
        </w:rPr>
        <w:t> :</w:t>
      </w:r>
      <w:r w:rsidR="00FE173C">
        <w:rPr>
          <w:rFonts w:ascii="Arial" w:hAnsi="Arial" w:cs="Arial"/>
          <w:lang w:eastAsia="fr-FR"/>
        </w:rPr>
        <w:t xml:space="preserve"> </w:t>
      </w:r>
    </w:p>
    <w:p w:rsidR="00FD5939" w:rsidRDefault="00FD5939" w:rsidP="0015164B">
      <w:pPr>
        <w:suppressAutoHyphens w:val="0"/>
        <w:jc w:val="both"/>
        <w:rPr>
          <w:rFonts w:ascii="Arial" w:hAnsi="Arial" w:cs="Arial"/>
          <w:lang w:eastAsia="fr-FR"/>
        </w:rPr>
      </w:pPr>
    </w:p>
    <w:p w:rsidR="00AC5410" w:rsidRPr="00D64188" w:rsidRDefault="00AC5410" w:rsidP="0015164B">
      <w:pPr>
        <w:suppressAutoHyphens w:val="0"/>
        <w:jc w:val="both"/>
        <w:rPr>
          <w:rFonts w:ascii="Arial" w:hAnsi="Arial" w:cs="Arial"/>
          <w:lang w:eastAsia="fr-FR"/>
        </w:rPr>
      </w:pPr>
    </w:p>
    <w:p w:rsidR="00FD5939" w:rsidRDefault="001E5244" w:rsidP="001E5244">
      <w:pPr>
        <w:tabs>
          <w:tab w:val="left" w:pos="5245"/>
          <w:tab w:val="left" w:pos="7371"/>
          <w:tab w:val="left" w:pos="7655"/>
        </w:tabs>
        <w:suppressAutoHyphens w:val="0"/>
        <w:ind w:left="3828"/>
        <w:rPr>
          <w:rFonts w:ascii="Arial" w:hAnsi="Arial" w:cs="Arial"/>
          <w:lang w:eastAsia="fr-FR"/>
        </w:rPr>
      </w:pPr>
      <w:r>
        <w:rPr>
          <w:rFonts w:ascii="Arial" w:hAnsi="Arial" w:cs="Arial"/>
          <w:lang w:eastAsia="fr-FR"/>
        </w:rPr>
        <w:tab/>
      </w:r>
      <w:r w:rsidR="00FD5939" w:rsidRPr="00D64188">
        <w:rPr>
          <w:rFonts w:ascii="Arial" w:hAnsi="Arial" w:cs="Arial"/>
          <w:lang w:eastAsia="fr-FR"/>
        </w:rPr>
        <w:t xml:space="preserve">A Caen, le </w:t>
      </w:r>
    </w:p>
    <w:p w:rsidR="00917B0C" w:rsidRDefault="00917B0C" w:rsidP="001E5244">
      <w:pPr>
        <w:tabs>
          <w:tab w:val="left" w:pos="5245"/>
          <w:tab w:val="left" w:pos="7371"/>
          <w:tab w:val="left" w:pos="7655"/>
        </w:tabs>
        <w:suppressAutoHyphens w:val="0"/>
        <w:ind w:left="3828"/>
        <w:rPr>
          <w:rFonts w:ascii="Arial" w:hAnsi="Arial" w:cs="Arial"/>
          <w:lang w:eastAsia="fr-FR"/>
        </w:rPr>
      </w:pPr>
    </w:p>
    <w:p w:rsidR="00917B0C" w:rsidRDefault="00917B0C" w:rsidP="001E5244">
      <w:pPr>
        <w:tabs>
          <w:tab w:val="left" w:pos="5245"/>
          <w:tab w:val="left" w:pos="7371"/>
          <w:tab w:val="left" w:pos="7655"/>
        </w:tabs>
        <w:suppressAutoHyphens w:val="0"/>
        <w:ind w:left="3828"/>
        <w:rPr>
          <w:rFonts w:ascii="Arial" w:hAnsi="Arial" w:cs="Arial"/>
          <w:lang w:eastAsia="fr-FR"/>
        </w:rPr>
      </w:pPr>
    </w:p>
    <w:p w:rsidR="00917B0C" w:rsidRDefault="00917B0C" w:rsidP="001E5244">
      <w:pPr>
        <w:tabs>
          <w:tab w:val="left" w:pos="5245"/>
          <w:tab w:val="left" w:pos="7371"/>
          <w:tab w:val="left" w:pos="7655"/>
        </w:tabs>
        <w:suppressAutoHyphens w:val="0"/>
        <w:ind w:left="3828"/>
        <w:rPr>
          <w:rFonts w:ascii="Arial" w:hAnsi="Arial" w:cs="Arial"/>
          <w:lang w:eastAsia="fr-FR"/>
        </w:rPr>
      </w:pPr>
    </w:p>
    <w:p w:rsidR="00AC5410" w:rsidRPr="00D64188" w:rsidRDefault="00AC5410" w:rsidP="001E5244">
      <w:pPr>
        <w:tabs>
          <w:tab w:val="left" w:pos="5245"/>
          <w:tab w:val="left" w:pos="7371"/>
          <w:tab w:val="left" w:pos="7655"/>
        </w:tabs>
        <w:suppressAutoHyphens w:val="0"/>
        <w:ind w:left="3828"/>
        <w:rPr>
          <w:rFonts w:ascii="Arial" w:hAnsi="Arial" w:cs="Arial"/>
          <w:lang w:eastAsia="fr-FR"/>
        </w:rPr>
      </w:pPr>
    </w:p>
    <w:p w:rsidR="00FD5939" w:rsidRDefault="00FD5939" w:rsidP="0015164B">
      <w:pPr>
        <w:suppressAutoHyphens w:val="0"/>
        <w:ind w:left="3828"/>
        <w:jc w:val="center"/>
        <w:rPr>
          <w:rFonts w:ascii="Arial" w:hAnsi="Arial" w:cs="Arial"/>
          <w:lang w:eastAsia="fr-FR"/>
        </w:rPr>
      </w:pPr>
      <w:r w:rsidRPr="00D64188">
        <w:rPr>
          <w:rFonts w:ascii="Arial" w:hAnsi="Arial" w:cs="Arial"/>
          <w:lang w:eastAsia="fr-FR"/>
        </w:rPr>
        <w:t>Signature</w:t>
      </w:r>
    </w:p>
    <w:p w:rsidR="00AC5410" w:rsidRPr="00D64188" w:rsidRDefault="00AC5410" w:rsidP="0015164B">
      <w:pPr>
        <w:suppressAutoHyphens w:val="0"/>
        <w:ind w:left="3828"/>
        <w:jc w:val="center"/>
        <w:rPr>
          <w:rFonts w:ascii="Arial" w:hAnsi="Arial" w:cs="Arial"/>
          <w:lang w:eastAsia="fr-FR"/>
        </w:rPr>
      </w:pPr>
    </w:p>
    <w:p w:rsidR="001649ED" w:rsidRDefault="00917B0C" w:rsidP="0015164B">
      <w:pPr>
        <w:suppressAutoHyphens w:val="0"/>
        <w:ind w:left="3828"/>
        <w:jc w:val="center"/>
        <w:rPr>
          <w:b/>
          <w:lang w:eastAsia="fr-FR"/>
        </w:rPr>
      </w:pPr>
      <w:r>
        <w:rPr>
          <w:b/>
          <w:lang w:eastAsia="fr-FR"/>
        </w:rPr>
        <w:t xml:space="preserve">P/o </w:t>
      </w:r>
      <w:r w:rsidR="00683358">
        <w:rPr>
          <w:b/>
          <w:lang w:eastAsia="fr-FR"/>
        </w:rPr>
        <w:t>Damien DUMONT</w:t>
      </w:r>
    </w:p>
    <w:p w:rsidR="00AC5410" w:rsidRDefault="00AC5410" w:rsidP="0015164B">
      <w:pPr>
        <w:suppressAutoHyphens w:val="0"/>
        <w:ind w:left="3828"/>
        <w:jc w:val="center"/>
        <w:rPr>
          <w:b/>
          <w:lang w:eastAsia="fr-FR"/>
        </w:rPr>
      </w:pPr>
    </w:p>
    <w:p w:rsidR="00FD5939" w:rsidRDefault="0060583F" w:rsidP="0015164B">
      <w:pPr>
        <w:suppressAutoHyphens w:val="0"/>
        <w:ind w:left="3828"/>
        <w:jc w:val="center"/>
        <w:rPr>
          <w:b/>
          <w:smallCaps/>
          <w:lang w:eastAsia="fr-FR"/>
        </w:rPr>
      </w:pPr>
      <w:r>
        <w:rPr>
          <w:b/>
          <w:lang w:eastAsia="fr-FR"/>
        </w:rPr>
        <w:t>Directeur g</w:t>
      </w:r>
      <w:r w:rsidR="001649ED" w:rsidRPr="001649ED">
        <w:rPr>
          <w:b/>
          <w:lang w:eastAsia="fr-FR"/>
        </w:rPr>
        <w:t xml:space="preserve">énéral </w:t>
      </w:r>
      <w:r w:rsidR="00683358">
        <w:rPr>
          <w:b/>
          <w:lang w:eastAsia="fr-FR"/>
        </w:rPr>
        <w:t xml:space="preserve">par intérim </w:t>
      </w:r>
      <w:r w:rsidR="001649ED" w:rsidRPr="001649ED">
        <w:rPr>
          <w:b/>
          <w:lang w:eastAsia="fr-FR"/>
        </w:rPr>
        <w:t xml:space="preserve">du CHU </w:t>
      </w:r>
      <w:r w:rsidR="00FD5939" w:rsidRPr="00E77026">
        <w:rPr>
          <w:b/>
          <w:smallCaps/>
          <w:lang w:eastAsia="fr-FR"/>
        </w:rPr>
        <w:t>Caen Normandie</w:t>
      </w:r>
    </w:p>
    <w:p w:rsidR="00FD5939" w:rsidRDefault="00FD5939" w:rsidP="0065392D">
      <w:pPr>
        <w:suppressAutoHyphens w:val="0"/>
        <w:ind w:left="3828"/>
        <w:jc w:val="center"/>
        <w:rPr>
          <w:b/>
          <w:lang w:eastAsia="fr-FR"/>
        </w:rPr>
      </w:pPr>
      <w:r w:rsidRPr="00FD5939">
        <w:rPr>
          <w:b/>
          <w:lang w:eastAsia="fr-FR"/>
        </w:rPr>
        <w:t>Etablissement support du GHT Normandie Centre</w:t>
      </w:r>
      <w:bookmarkStart w:id="6" w:name="_GoBack"/>
      <w:bookmarkEnd w:id="6"/>
    </w:p>
    <w:p w:rsidR="00FE173C" w:rsidRDefault="00FE173C" w:rsidP="0065392D">
      <w:pPr>
        <w:suppressAutoHyphens w:val="0"/>
        <w:ind w:left="3828"/>
        <w:jc w:val="center"/>
        <w:rPr>
          <w:b/>
          <w:lang w:eastAsia="fr-FR"/>
        </w:rPr>
      </w:pPr>
    </w:p>
    <w:p w:rsidR="00FE173C" w:rsidRDefault="00FE173C" w:rsidP="0065392D">
      <w:pPr>
        <w:suppressAutoHyphens w:val="0"/>
        <w:ind w:left="3828"/>
        <w:jc w:val="center"/>
        <w:rPr>
          <w:b/>
          <w:lang w:eastAsia="fr-FR"/>
        </w:rPr>
      </w:pPr>
    </w:p>
    <w:p w:rsidR="00FE173C" w:rsidRDefault="00FE173C" w:rsidP="0065392D">
      <w:pPr>
        <w:suppressAutoHyphens w:val="0"/>
        <w:ind w:left="3828"/>
        <w:jc w:val="center"/>
        <w:rPr>
          <w:b/>
          <w:lang w:eastAsia="fr-FR"/>
        </w:rPr>
      </w:pPr>
      <w:r w:rsidRPr="00FE173C">
        <w:rPr>
          <w:rFonts w:ascii="Arial" w:hAnsi="Arial" w:cs="Arial"/>
          <w:noProof/>
          <w:lang w:eastAsia="fr-FR"/>
        </w:rPr>
        <mc:AlternateContent>
          <mc:Choice Requires="wps">
            <w:drawing>
              <wp:anchor distT="45720" distB="45720" distL="114300" distR="114300" simplePos="0" relativeHeight="251659264" behindDoc="1" locked="0" layoutInCell="1" allowOverlap="1" wp14:anchorId="2E7D9481" wp14:editId="22B6DECE">
                <wp:simplePos x="0" y="0"/>
                <wp:positionH relativeFrom="column">
                  <wp:posOffset>2288540</wp:posOffset>
                </wp:positionH>
                <wp:positionV relativeFrom="paragraph">
                  <wp:posOffset>91757</wp:posOffset>
                </wp:positionV>
                <wp:extent cx="457200" cy="1404620"/>
                <wp:effectExtent l="0" t="0" r="0" b="127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404620"/>
                        </a:xfrm>
                        <a:prstGeom prst="rect">
                          <a:avLst/>
                        </a:prstGeom>
                        <a:noFill/>
                        <a:ln w="9525">
                          <a:noFill/>
                          <a:miter lim="800000"/>
                          <a:headEnd/>
                          <a:tailEnd/>
                        </a:ln>
                      </wps:spPr>
                      <wps:txbx>
                        <w:txbxContent>
                          <w:p w:rsidR="00FE173C" w:rsidRDefault="00FE173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7D9481" id="_x0000_t202" coordsize="21600,21600" o:spt="202" path="m,l,21600r21600,l21600,xe">
                <v:stroke joinstyle="miter"/>
                <v:path gradientshapeok="t" o:connecttype="rect"/>
              </v:shapetype>
              <v:shape id="Zone de texte 2" o:spid="_x0000_s1026" type="#_x0000_t202" style="position:absolute;left:0;text-align:left;margin-left:180.2pt;margin-top:7.2pt;width:36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" filled="f" stroked="f">
                <v:textbox style="mso-fit-shape-to-text:t">
                  <w:txbxContent>
                    <w:p w:rsidR="00FE173C" w:rsidRDefault="00FE173C"/>
                  </w:txbxContent>
                </v:textbox>
              </v:shape>
            </w:pict>
          </mc:Fallback>
        </mc:AlternateContent>
      </w:r>
    </w:p>
    <w:sectPr w:rsidR="00FE173C" w:rsidSect="00FD59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5EE" w:rsidRDefault="008325EE">
      <w:r>
        <w:separator/>
      </w:r>
    </w:p>
  </w:endnote>
  <w:endnote w:type="continuationSeparator" w:id="0">
    <w:p w:rsidR="008325EE" w:rsidRDefault="0083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8325EE" w:rsidTr="0083205E">
      <w:trPr>
        <w:tblHeader/>
      </w:trPr>
      <w:tc>
        <w:tcPr>
          <w:tcW w:w="2906" w:type="dxa"/>
          <w:shd w:val="clear" w:color="auto" w:fill="66CCFF"/>
        </w:tcPr>
        <w:p w:rsidR="008325EE" w:rsidRDefault="008325E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8325EE" w:rsidRDefault="000E3B26" w:rsidP="00FE48C9">
          <w:pPr>
            <w:jc w:val="center"/>
            <w:rPr>
              <w:rFonts w:ascii="Arial" w:hAnsi="Arial" w:cs="Arial"/>
              <w:b/>
            </w:rPr>
          </w:pPr>
          <w:r>
            <w:rPr>
              <w:rFonts w:ascii="Arial" w:hAnsi="Arial" w:cs="Arial"/>
              <w:b/>
            </w:rPr>
            <w:t xml:space="preserve"> </w:t>
          </w:r>
          <w:proofErr w:type="gramStart"/>
          <w:r>
            <w:rPr>
              <w:rFonts w:ascii="Arial" w:hAnsi="Arial" w:cs="Arial"/>
              <w:b/>
            </w:rPr>
            <w:t>marché</w:t>
          </w:r>
          <w:proofErr w:type="gramEnd"/>
          <w:r>
            <w:rPr>
              <w:rFonts w:ascii="Arial" w:hAnsi="Arial" w:cs="Arial"/>
              <w:b/>
            </w:rPr>
            <w:t xml:space="preserve"> n° 202</w:t>
          </w:r>
          <w:r w:rsidR="004D6318">
            <w:rPr>
              <w:rFonts w:ascii="Arial" w:hAnsi="Arial" w:cs="Arial"/>
              <w:b/>
            </w:rPr>
            <w:t>6</w:t>
          </w:r>
          <w:r>
            <w:rPr>
              <w:rFonts w:ascii="Arial" w:hAnsi="Arial" w:cs="Arial"/>
              <w:b/>
            </w:rPr>
            <w:t xml:space="preserve"> 0</w:t>
          </w:r>
          <w:r w:rsidR="0042024C">
            <w:rPr>
              <w:rFonts w:ascii="Arial" w:hAnsi="Arial" w:cs="Arial"/>
              <w:b/>
            </w:rPr>
            <w:t xml:space="preserve"> 094 </w:t>
          </w:r>
          <w:r>
            <w:rPr>
              <w:rFonts w:ascii="Arial" w:hAnsi="Arial" w:cs="Arial"/>
              <w:b/>
            </w:rPr>
            <w:t>001 000</w:t>
          </w:r>
        </w:p>
      </w:tc>
      <w:tc>
        <w:tcPr>
          <w:tcW w:w="896" w:type="dxa"/>
          <w:shd w:val="clear" w:color="auto" w:fill="66CCFF"/>
        </w:tcPr>
        <w:p w:rsidR="008325EE" w:rsidRDefault="008325EE">
          <w:pPr>
            <w:tabs>
              <w:tab w:val="center" w:pos="1366"/>
              <w:tab w:val="right" w:pos="2733"/>
            </w:tabs>
          </w:pPr>
          <w:r>
            <w:rPr>
              <w:rFonts w:ascii="Arial" w:hAnsi="Arial" w:cs="Arial"/>
              <w:b/>
            </w:rPr>
            <w:t xml:space="preserve">Page : </w:t>
          </w:r>
        </w:p>
      </w:tc>
      <w:tc>
        <w:tcPr>
          <w:tcW w:w="567" w:type="dxa"/>
          <w:shd w:val="clear" w:color="auto" w:fill="66CCFF"/>
        </w:tcPr>
        <w:p w:rsidR="008325EE" w:rsidRDefault="008325E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C0C90">
            <w:rPr>
              <w:rStyle w:val="Numrodepage"/>
              <w:rFonts w:cs="Arial"/>
              <w:b/>
              <w:noProof/>
            </w:rPr>
            <w:t>6</w:t>
          </w:r>
          <w:r>
            <w:rPr>
              <w:rStyle w:val="Numrodepage"/>
              <w:rFonts w:cs="Arial"/>
              <w:b/>
            </w:rPr>
            <w:fldChar w:fldCharType="end"/>
          </w:r>
        </w:p>
      </w:tc>
      <w:tc>
        <w:tcPr>
          <w:tcW w:w="165" w:type="dxa"/>
          <w:shd w:val="clear" w:color="auto" w:fill="66CCFF"/>
        </w:tcPr>
        <w:p w:rsidR="008325EE" w:rsidRDefault="008325EE">
          <w:pPr>
            <w:jc w:val="center"/>
          </w:pPr>
          <w:r>
            <w:rPr>
              <w:rFonts w:ascii="Arial" w:hAnsi="Arial" w:cs="Arial"/>
              <w:b/>
            </w:rPr>
            <w:t>/</w:t>
          </w:r>
        </w:p>
      </w:tc>
      <w:tc>
        <w:tcPr>
          <w:tcW w:w="544" w:type="dxa"/>
          <w:shd w:val="clear" w:color="auto" w:fill="66CCFF"/>
        </w:tcPr>
        <w:p w:rsidR="008325EE" w:rsidRDefault="008325E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0C90">
            <w:rPr>
              <w:rStyle w:val="Numrodepage"/>
              <w:rFonts w:cs="Arial"/>
              <w:b/>
              <w:noProof/>
            </w:rPr>
            <w:t>6</w:t>
          </w:r>
          <w:r>
            <w:rPr>
              <w:rStyle w:val="Numrodepage"/>
              <w:rFonts w:cs="Arial"/>
              <w:b/>
            </w:rPr>
            <w:fldChar w:fldCharType="end"/>
          </w:r>
        </w:p>
      </w:tc>
    </w:tr>
  </w:tbl>
  <w:p w:rsidR="008325EE" w:rsidRPr="00840934" w:rsidRDefault="008325EE"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5EE" w:rsidRDefault="008325EE">
      <w:r>
        <w:separator/>
      </w:r>
    </w:p>
  </w:footnote>
  <w:footnote w:type="continuationSeparator" w:id="0">
    <w:p w:rsidR="008325EE" w:rsidRDefault="008325EE">
      <w:r>
        <w:continuationSeparator/>
      </w:r>
    </w:p>
  </w:footnote>
  <w:footnote w:id="1">
    <w:p w:rsidR="008325EE" w:rsidRDefault="008325E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8325EE" w:rsidRDefault="008325E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8325EE" w:rsidRDefault="008325E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EB266BD"/>
    <w:multiLevelType w:val="hybridMultilevel"/>
    <w:tmpl w:val="E968E424"/>
    <w:lvl w:ilvl="0" w:tplc="2C0627A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15C"/>
    <w:rsid w:val="0002497D"/>
    <w:rsid w:val="00036500"/>
    <w:rsid w:val="00050C2D"/>
    <w:rsid w:val="00067F94"/>
    <w:rsid w:val="0007006B"/>
    <w:rsid w:val="00081C5A"/>
    <w:rsid w:val="00091032"/>
    <w:rsid w:val="000914AD"/>
    <w:rsid w:val="000A2E05"/>
    <w:rsid w:val="000C07AA"/>
    <w:rsid w:val="000C4040"/>
    <w:rsid w:val="000E0020"/>
    <w:rsid w:val="000E3B26"/>
    <w:rsid w:val="000E7399"/>
    <w:rsid w:val="00102F93"/>
    <w:rsid w:val="00103F52"/>
    <w:rsid w:val="0011758E"/>
    <w:rsid w:val="0015164B"/>
    <w:rsid w:val="00157FB5"/>
    <w:rsid w:val="001649ED"/>
    <w:rsid w:val="00166B56"/>
    <w:rsid w:val="00174505"/>
    <w:rsid w:val="00180BFF"/>
    <w:rsid w:val="00184645"/>
    <w:rsid w:val="001A0A5D"/>
    <w:rsid w:val="001C40C0"/>
    <w:rsid w:val="001C733C"/>
    <w:rsid w:val="001E5244"/>
    <w:rsid w:val="001F05AD"/>
    <w:rsid w:val="0021527A"/>
    <w:rsid w:val="002162A9"/>
    <w:rsid w:val="0021797C"/>
    <w:rsid w:val="00221808"/>
    <w:rsid w:val="00225A1A"/>
    <w:rsid w:val="0026702E"/>
    <w:rsid w:val="0027744E"/>
    <w:rsid w:val="002904AF"/>
    <w:rsid w:val="002A05DA"/>
    <w:rsid w:val="002C2CA3"/>
    <w:rsid w:val="002C4B3E"/>
    <w:rsid w:val="002C6218"/>
    <w:rsid w:val="002C79D6"/>
    <w:rsid w:val="002C7D4F"/>
    <w:rsid w:val="002E56C1"/>
    <w:rsid w:val="002F356E"/>
    <w:rsid w:val="00332B12"/>
    <w:rsid w:val="00354C04"/>
    <w:rsid w:val="00356098"/>
    <w:rsid w:val="0036155A"/>
    <w:rsid w:val="003636DE"/>
    <w:rsid w:val="00367CCF"/>
    <w:rsid w:val="0037013F"/>
    <w:rsid w:val="00385E76"/>
    <w:rsid w:val="00390A37"/>
    <w:rsid w:val="003A1120"/>
    <w:rsid w:val="003A57A0"/>
    <w:rsid w:val="003A7270"/>
    <w:rsid w:val="003D14AA"/>
    <w:rsid w:val="003D2E42"/>
    <w:rsid w:val="003D4C8C"/>
    <w:rsid w:val="003E2E16"/>
    <w:rsid w:val="003E7E60"/>
    <w:rsid w:val="0040547F"/>
    <w:rsid w:val="0042024C"/>
    <w:rsid w:val="0042559E"/>
    <w:rsid w:val="0043706E"/>
    <w:rsid w:val="0044597F"/>
    <w:rsid w:val="00471DC3"/>
    <w:rsid w:val="004A01A2"/>
    <w:rsid w:val="004A7169"/>
    <w:rsid w:val="004C5755"/>
    <w:rsid w:val="004D6318"/>
    <w:rsid w:val="004E75A6"/>
    <w:rsid w:val="004F0908"/>
    <w:rsid w:val="004F1146"/>
    <w:rsid w:val="004F1F2A"/>
    <w:rsid w:val="004F24DB"/>
    <w:rsid w:val="00503FF3"/>
    <w:rsid w:val="00514DAF"/>
    <w:rsid w:val="005171B1"/>
    <w:rsid w:val="00532EC7"/>
    <w:rsid w:val="00537C79"/>
    <w:rsid w:val="00541CA3"/>
    <w:rsid w:val="00550081"/>
    <w:rsid w:val="005546A9"/>
    <w:rsid w:val="00556EDD"/>
    <w:rsid w:val="00575FC7"/>
    <w:rsid w:val="005824AE"/>
    <w:rsid w:val="005846FB"/>
    <w:rsid w:val="005A05C1"/>
    <w:rsid w:val="005A1732"/>
    <w:rsid w:val="005A4A3B"/>
    <w:rsid w:val="005A4CB5"/>
    <w:rsid w:val="005A6B42"/>
    <w:rsid w:val="005B2316"/>
    <w:rsid w:val="005D202F"/>
    <w:rsid w:val="005F0DCE"/>
    <w:rsid w:val="005F4084"/>
    <w:rsid w:val="0060583F"/>
    <w:rsid w:val="0061068C"/>
    <w:rsid w:val="006358FD"/>
    <w:rsid w:val="0064560F"/>
    <w:rsid w:val="0065392D"/>
    <w:rsid w:val="00660727"/>
    <w:rsid w:val="006819F6"/>
    <w:rsid w:val="00683358"/>
    <w:rsid w:val="00684C0C"/>
    <w:rsid w:val="006A37B0"/>
    <w:rsid w:val="006A56B2"/>
    <w:rsid w:val="006A6BDF"/>
    <w:rsid w:val="006B5057"/>
    <w:rsid w:val="006B5544"/>
    <w:rsid w:val="006C0C90"/>
    <w:rsid w:val="006C4338"/>
    <w:rsid w:val="006C5D02"/>
    <w:rsid w:val="006D3A2F"/>
    <w:rsid w:val="006E6FBB"/>
    <w:rsid w:val="006F3DF9"/>
    <w:rsid w:val="00702FB5"/>
    <w:rsid w:val="007060E5"/>
    <w:rsid w:val="00710FD6"/>
    <w:rsid w:val="00713941"/>
    <w:rsid w:val="00730A78"/>
    <w:rsid w:val="00757151"/>
    <w:rsid w:val="007703FC"/>
    <w:rsid w:val="007909E0"/>
    <w:rsid w:val="00792A92"/>
    <w:rsid w:val="00796321"/>
    <w:rsid w:val="0079785C"/>
    <w:rsid w:val="007B0B3B"/>
    <w:rsid w:val="007B1647"/>
    <w:rsid w:val="007B18D7"/>
    <w:rsid w:val="007C02BF"/>
    <w:rsid w:val="007D4001"/>
    <w:rsid w:val="007D7A65"/>
    <w:rsid w:val="007F12EB"/>
    <w:rsid w:val="007F68A6"/>
    <w:rsid w:val="00806A7A"/>
    <w:rsid w:val="0083205E"/>
    <w:rsid w:val="008325EE"/>
    <w:rsid w:val="00840934"/>
    <w:rsid w:val="00844DAA"/>
    <w:rsid w:val="008450C7"/>
    <w:rsid w:val="00864054"/>
    <w:rsid w:val="00876A73"/>
    <w:rsid w:val="0087743A"/>
    <w:rsid w:val="008A7C6D"/>
    <w:rsid w:val="008B2A38"/>
    <w:rsid w:val="008C6659"/>
    <w:rsid w:val="008D320F"/>
    <w:rsid w:val="008E516B"/>
    <w:rsid w:val="008E7C42"/>
    <w:rsid w:val="008F4DEF"/>
    <w:rsid w:val="00904011"/>
    <w:rsid w:val="00917B0C"/>
    <w:rsid w:val="00930A5C"/>
    <w:rsid w:val="00934503"/>
    <w:rsid w:val="00972598"/>
    <w:rsid w:val="00983FF3"/>
    <w:rsid w:val="009B1CD0"/>
    <w:rsid w:val="009B45B9"/>
    <w:rsid w:val="009C4738"/>
    <w:rsid w:val="009D661E"/>
    <w:rsid w:val="009E167E"/>
    <w:rsid w:val="009F0408"/>
    <w:rsid w:val="00A33C58"/>
    <w:rsid w:val="00A34D04"/>
    <w:rsid w:val="00A40C04"/>
    <w:rsid w:val="00A41311"/>
    <w:rsid w:val="00A46A16"/>
    <w:rsid w:val="00A8529E"/>
    <w:rsid w:val="00A97C04"/>
    <w:rsid w:val="00AA3152"/>
    <w:rsid w:val="00AC5410"/>
    <w:rsid w:val="00AE7831"/>
    <w:rsid w:val="00AF5EAE"/>
    <w:rsid w:val="00B019B1"/>
    <w:rsid w:val="00B02608"/>
    <w:rsid w:val="00B0289C"/>
    <w:rsid w:val="00B030B4"/>
    <w:rsid w:val="00B054DA"/>
    <w:rsid w:val="00B15A6B"/>
    <w:rsid w:val="00B360F1"/>
    <w:rsid w:val="00B5500E"/>
    <w:rsid w:val="00B57E3D"/>
    <w:rsid w:val="00B87564"/>
    <w:rsid w:val="00BA44E5"/>
    <w:rsid w:val="00BB0A23"/>
    <w:rsid w:val="00BB6920"/>
    <w:rsid w:val="00BC5E78"/>
    <w:rsid w:val="00BD767E"/>
    <w:rsid w:val="00BE6078"/>
    <w:rsid w:val="00BF1B60"/>
    <w:rsid w:val="00BF32DF"/>
    <w:rsid w:val="00C01A79"/>
    <w:rsid w:val="00C23457"/>
    <w:rsid w:val="00C55F52"/>
    <w:rsid w:val="00C630AD"/>
    <w:rsid w:val="00C63B72"/>
    <w:rsid w:val="00C67EC9"/>
    <w:rsid w:val="00C83930"/>
    <w:rsid w:val="00C91060"/>
    <w:rsid w:val="00C911FE"/>
    <w:rsid w:val="00C94B2A"/>
    <w:rsid w:val="00CB58F7"/>
    <w:rsid w:val="00CD054E"/>
    <w:rsid w:val="00CD185D"/>
    <w:rsid w:val="00CD46CC"/>
    <w:rsid w:val="00CE2E8E"/>
    <w:rsid w:val="00CE67FD"/>
    <w:rsid w:val="00CF38B6"/>
    <w:rsid w:val="00D26AD2"/>
    <w:rsid w:val="00D337D7"/>
    <w:rsid w:val="00D412FD"/>
    <w:rsid w:val="00D46BC7"/>
    <w:rsid w:val="00D534AF"/>
    <w:rsid w:val="00D5766F"/>
    <w:rsid w:val="00D90A00"/>
    <w:rsid w:val="00DC79CD"/>
    <w:rsid w:val="00DE72AE"/>
    <w:rsid w:val="00DF6A19"/>
    <w:rsid w:val="00E20DB0"/>
    <w:rsid w:val="00E47798"/>
    <w:rsid w:val="00E53E03"/>
    <w:rsid w:val="00E74C76"/>
    <w:rsid w:val="00E96FF6"/>
    <w:rsid w:val="00EB0BFA"/>
    <w:rsid w:val="00EB1BB4"/>
    <w:rsid w:val="00EC4DED"/>
    <w:rsid w:val="00ED0391"/>
    <w:rsid w:val="00EE026E"/>
    <w:rsid w:val="00EE5D32"/>
    <w:rsid w:val="00F707F4"/>
    <w:rsid w:val="00F77CDF"/>
    <w:rsid w:val="00F92811"/>
    <w:rsid w:val="00F957D6"/>
    <w:rsid w:val="00FB0B4E"/>
    <w:rsid w:val="00FC68E0"/>
    <w:rsid w:val="00FD5939"/>
    <w:rsid w:val="00FE0D58"/>
    <w:rsid w:val="00FE173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oNotEmbedSmartTags/>
  <w:decimalSymbol w:val=","/>
  <w:listSeparator w:val=";"/>
  <w14:docId w14:val="126F589D"/>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1C5A"/>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etraitcorpsdetexte3">
    <w:name w:val="Body Text Indent 3"/>
    <w:basedOn w:val="Normal"/>
    <w:link w:val="Retraitcorpsdetexte3Car"/>
    <w:uiPriority w:val="99"/>
    <w:semiHidden/>
    <w:unhideWhenUsed/>
    <w:rsid w:val="00103F52"/>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103F52"/>
    <w:rPr>
      <w:rFonts w:ascii="Univers" w:hAnsi="Univers" w:cs="Univers"/>
      <w:sz w:val="16"/>
      <w:szCs w:val="16"/>
      <w:lang w:eastAsia="zh-CN"/>
    </w:rPr>
  </w:style>
  <w:style w:type="character" w:customStyle="1" w:styleId="NotedebasdepageCar">
    <w:name w:val="Note de bas de page Car"/>
    <w:basedOn w:val="Policepardfaut"/>
    <w:link w:val="Notedebasdepage"/>
    <w:rsid w:val="00081C5A"/>
    <w:rPr>
      <w:rFonts w:ascii="Univers" w:hAnsi="Univers" w:cs="Univers"/>
      <w:lang w:eastAsia="zh-CN"/>
    </w:rPr>
  </w:style>
  <w:style w:type="character" w:styleId="Mentionnonrsolue">
    <w:name w:val="Unresolved Mention"/>
    <w:basedOn w:val="Policepardfaut"/>
    <w:uiPriority w:val="99"/>
    <w:semiHidden/>
    <w:unhideWhenUsed/>
    <w:rsid w:val="00CE2E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724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49456940">
      <w:bodyDiv w:val="1"/>
      <w:marLeft w:val="0"/>
      <w:marRight w:val="0"/>
      <w:marTop w:val="0"/>
      <w:marBottom w:val="0"/>
      <w:divBdr>
        <w:top w:val="none" w:sz="0" w:space="0" w:color="auto"/>
        <w:left w:val="none" w:sz="0" w:space="0" w:color="auto"/>
        <w:bottom w:val="none" w:sz="0" w:space="0" w:color="auto"/>
        <w:right w:val="none" w:sz="0" w:space="0" w:color="auto"/>
      </w:divBdr>
    </w:div>
    <w:div w:id="17424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g.guerin@ch-lisieux.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s.tabesse@ch-lisieux.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hincourt-s@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hincourt-s@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E7F54-F544-4344-99FC-7B4FA982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6</Pages>
  <Words>2494</Words>
  <Characters>13717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16179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HINCOURT SOPHIE</cp:lastModifiedBy>
  <cp:revision>3</cp:revision>
  <cp:lastPrinted>2022-08-31T10:30:00Z</cp:lastPrinted>
  <dcterms:created xsi:type="dcterms:W3CDTF">2026-08-19T13:33:00Z</dcterms:created>
  <dcterms:modified xsi:type="dcterms:W3CDTF">2026-08-19T13:34:00Z</dcterms:modified>
</cp:coreProperties>
</file>